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024F4" w14:textId="77777777" w:rsidR="00441014" w:rsidRDefault="00441014">
      <w:pPr>
        <w:spacing w:line="276" w:lineRule="auto"/>
        <w:jc w:val="center"/>
        <w:rPr>
          <w:rFonts w:ascii="Verdana" w:hAnsi="Verdana" w:cs="Arial"/>
          <w:b/>
          <w:bCs/>
          <w:szCs w:val="20"/>
        </w:rPr>
      </w:pPr>
    </w:p>
    <w:p w14:paraId="01967C89" w14:textId="4C7B297C" w:rsidR="00441014" w:rsidRDefault="00000000">
      <w:pPr>
        <w:spacing w:line="276" w:lineRule="auto"/>
        <w:jc w:val="center"/>
        <w:rPr>
          <w:rFonts w:ascii="Verdana" w:hAnsi="Verdana" w:cs="Arial"/>
          <w:b/>
          <w:bCs/>
          <w:szCs w:val="20"/>
        </w:rPr>
      </w:pPr>
      <w:r>
        <w:rPr>
          <w:rFonts w:ascii="Verdana" w:hAnsi="Verdana" w:cs="Arial"/>
          <w:b/>
          <w:bCs/>
          <w:szCs w:val="20"/>
        </w:rPr>
        <w:t>AVISO DE DISPENSA ELETRÔNICA Nº 00</w:t>
      </w:r>
      <w:r w:rsidR="00303EF3">
        <w:rPr>
          <w:rFonts w:ascii="Verdana" w:hAnsi="Verdana" w:cs="Arial"/>
          <w:b/>
          <w:bCs/>
          <w:szCs w:val="20"/>
        </w:rPr>
        <w:t>9</w:t>
      </w:r>
      <w:r>
        <w:rPr>
          <w:rFonts w:ascii="Verdana" w:hAnsi="Verdana" w:cs="Arial"/>
          <w:b/>
          <w:bCs/>
          <w:szCs w:val="20"/>
        </w:rPr>
        <w:t>/2026</w:t>
      </w:r>
    </w:p>
    <w:p w14:paraId="053449B9" w14:textId="73AA7AC3" w:rsidR="00441014" w:rsidRDefault="00000000">
      <w:pPr>
        <w:spacing w:after="120" w:line="276" w:lineRule="auto"/>
        <w:jc w:val="center"/>
        <w:rPr>
          <w:rFonts w:ascii="Verdana" w:hAnsi="Verdana" w:cs="Arial"/>
          <w:b/>
          <w:bCs/>
          <w:szCs w:val="20"/>
        </w:rPr>
      </w:pPr>
      <w:r>
        <w:rPr>
          <w:rFonts w:ascii="Verdana" w:hAnsi="Verdana" w:cs="Arial"/>
          <w:b/>
          <w:bCs/>
          <w:szCs w:val="20"/>
        </w:rPr>
        <w:t>(Processo Administrativo n.º 0</w:t>
      </w:r>
      <w:r w:rsidR="008A5D1E">
        <w:rPr>
          <w:rFonts w:ascii="Verdana" w:hAnsi="Verdana" w:cs="Arial"/>
          <w:b/>
          <w:bCs/>
          <w:szCs w:val="20"/>
        </w:rPr>
        <w:t>0</w:t>
      </w:r>
      <w:r w:rsidR="00303EF3">
        <w:rPr>
          <w:rFonts w:ascii="Verdana" w:hAnsi="Verdana" w:cs="Arial"/>
          <w:b/>
          <w:bCs/>
          <w:szCs w:val="20"/>
        </w:rPr>
        <w:t>0732</w:t>
      </w:r>
      <w:r>
        <w:rPr>
          <w:rFonts w:ascii="Verdana" w:hAnsi="Verdana" w:cs="Arial"/>
          <w:b/>
          <w:bCs/>
          <w:szCs w:val="20"/>
        </w:rPr>
        <w:t xml:space="preserve">/2026 de </w:t>
      </w:r>
      <w:r w:rsidR="00303EF3">
        <w:rPr>
          <w:rFonts w:ascii="Verdana" w:hAnsi="Verdana" w:cs="Arial"/>
          <w:b/>
          <w:bCs/>
          <w:szCs w:val="20"/>
        </w:rPr>
        <w:t>30</w:t>
      </w:r>
      <w:r>
        <w:rPr>
          <w:rFonts w:ascii="Verdana" w:hAnsi="Verdana" w:cs="Arial"/>
          <w:b/>
          <w:bCs/>
          <w:szCs w:val="20"/>
        </w:rPr>
        <w:t>/0</w:t>
      </w:r>
      <w:r w:rsidR="00303EF3">
        <w:rPr>
          <w:rFonts w:ascii="Verdana" w:hAnsi="Verdana" w:cs="Arial"/>
          <w:b/>
          <w:bCs/>
          <w:szCs w:val="20"/>
        </w:rPr>
        <w:t>1</w:t>
      </w:r>
      <w:r>
        <w:rPr>
          <w:rFonts w:ascii="Verdana" w:hAnsi="Verdana" w:cs="Arial"/>
          <w:b/>
          <w:bCs/>
          <w:szCs w:val="20"/>
        </w:rPr>
        <w:t>/2026)</w:t>
      </w:r>
    </w:p>
    <w:p w14:paraId="41FCE94B" w14:textId="6E347B74" w:rsidR="00441014" w:rsidRDefault="00000000">
      <w:pPr>
        <w:spacing w:after="120" w:line="276" w:lineRule="auto"/>
        <w:jc w:val="center"/>
        <w:rPr>
          <w:rFonts w:ascii="Verdana" w:hAnsi="Verdana" w:cs="Arial"/>
          <w:b/>
          <w:bCs/>
          <w:szCs w:val="20"/>
        </w:rPr>
      </w:pPr>
      <w:r>
        <w:rPr>
          <w:rFonts w:ascii="Verdana" w:hAnsi="Verdana" w:cs="Arial"/>
          <w:b/>
          <w:bCs/>
          <w:szCs w:val="20"/>
        </w:rPr>
        <w:t xml:space="preserve">ID CIDADES: </w:t>
      </w:r>
    </w:p>
    <w:p w14:paraId="1E8EB23B" w14:textId="77777777" w:rsidR="00441014" w:rsidRDefault="00441014">
      <w:pPr>
        <w:spacing w:line="276" w:lineRule="auto"/>
        <w:rPr>
          <w:rFonts w:ascii="Verdana" w:hAnsi="Verdana" w:cs="Arial"/>
          <w:sz w:val="18"/>
          <w:szCs w:val="18"/>
        </w:rPr>
      </w:pPr>
    </w:p>
    <w:p w14:paraId="63583CB3" w14:textId="76AAF554" w:rsidR="00441014"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sidR="004A5E1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B1D92DE" w14:textId="77777777" w:rsidR="00441014" w:rsidRDefault="00441014">
      <w:pPr>
        <w:spacing w:line="276" w:lineRule="auto"/>
        <w:jc w:val="both"/>
        <w:rPr>
          <w:rFonts w:ascii="Verdana" w:hAnsi="Verdana" w:cs="Arial"/>
          <w:sz w:val="18"/>
          <w:szCs w:val="18"/>
        </w:rPr>
      </w:pPr>
    </w:p>
    <w:p w14:paraId="48982172" w14:textId="40EC4A85" w:rsidR="00441014"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90003C">
        <w:rPr>
          <w:rFonts w:ascii="Verdana" w:hAnsi="Verdana" w:cs="Arial"/>
          <w:b/>
          <w:bCs/>
          <w:szCs w:val="20"/>
        </w:rPr>
        <w:t>16</w:t>
      </w:r>
      <w:r>
        <w:rPr>
          <w:rFonts w:ascii="Verdana" w:hAnsi="Verdana" w:cs="Arial"/>
          <w:b/>
          <w:bCs/>
          <w:szCs w:val="20"/>
        </w:rPr>
        <w:t>/</w:t>
      </w:r>
      <w:r w:rsidR="0090003C">
        <w:rPr>
          <w:rFonts w:ascii="Verdana" w:hAnsi="Verdana" w:cs="Arial"/>
          <w:b/>
          <w:bCs/>
          <w:szCs w:val="20"/>
        </w:rPr>
        <w:t>06</w:t>
      </w:r>
      <w:r>
        <w:rPr>
          <w:rFonts w:ascii="Verdana" w:hAnsi="Verdana" w:cs="Arial"/>
          <w:b/>
          <w:bCs/>
          <w:szCs w:val="20"/>
        </w:rPr>
        <w:t>/2026.</w:t>
      </w:r>
    </w:p>
    <w:p w14:paraId="0F47E13E" w14:textId="77777777" w:rsidR="00441014"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441014">
          <w:rPr>
            <w:rStyle w:val="Hyperlink"/>
            <w:rFonts w:ascii="Verdana" w:hAnsi="Verdana"/>
            <w:b/>
            <w:bCs/>
            <w:color w:val="auto"/>
            <w:szCs w:val="20"/>
          </w:rPr>
          <w:t>www.portaldecompraspublicas.com.br</w:t>
        </w:r>
      </w:hyperlink>
    </w:p>
    <w:p w14:paraId="5398BE4C" w14:textId="74FB45CC" w:rsidR="00441014"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90003C">
        <w:rPr>
          <w:rFonts w:ascii="Verdana" w:hAnsi="Verdana" w:cs="Arial"/>
          <w:b/>
          <w:bCs/>
          <w:szCs w:val="20"/>
        </w:rPr>
        <w:t>08</w:t>
      </w:r>
      <w:r>
        <w:rPr>
          <w:rFonts w:ascii="Verdana" w:hAnsi="Verdana" w:cs="Arial"/>
          <w:b/>
          <w:bCs/>
          <w:szCs w:val="20"/>
        </w:rPr>
        <w:t>h</w:t>
      </w:r>
      <w:r w:rsidR="0090003C">
        <w:rPr>
          <w:rFonts w:ascii="Verdana" w:hAnsi="Verdana" w:cs="Arial"/>
          <w:b/>
          <w:bCs/>
          <w:szCs w:val="20"/>
        </w:rPr>
        <w:t>00</w:t>
      </w:r>
      <w:r>
        <w:rPr>
          <w:rFonts w:ascii="Verdana" w:hAnsi="Verdana" w:cs="Arial"/>
          <w:b/>
          <w:bCs/>
          <w:szCs w:val="20"/>
        </w:rPr>
        <w:t xml:space="preserve">min as </w:t>
      </w:r>
      <w:r w:rsidR="0090003C">
        <w:rPr>
          <w:rFonts w:ascii="Verdana" w:hAnsi="Verdana" w:cs="Arial"/>
          <w:b/>
          <w:bCs/>
          <w:szCs w:val="20"/>
        </w:rPr>
        <w:t>14</w:t>
      </w:r>
      <w:r>
        <w:rPr>
          <w:rFonts w:ascii="Verdana" w:hAnsi="Verdana" w:cs="Arial"/>
          <w:b/>
          <w:bCs/>
          <w:szCs w:val="20"/>
        </w:rPr>
        <w:t>h</w:t>
      </w:r>
      <w:r w:rsidR="0090003C">
        <w:rPr>
          <w:rFonts w:ascii="Verdana" w:hAnsi="Verdana" w:cs="Arial"/>
          <w:b/>
          <w:bCs/>
          <w:szCs w:val="20"/>
        </w:rPr>
        <w:t>00</w:t>
      </w:r>
      <w:r>
        <w:rPr>
          <w:rFonts w:ascii="Verdana" w:hAnsi="Verdana" w:cs="Arial"/>
          <w:b/>
          <w:bCs/>
          <w:szCs w:val="20"/>
        </w:rPr>
        <w:t>min.</w:t>
      </w:r>
    </w:p>
    <w:p w14:paraId="25C93AFC" w14:textId="77777777" w:rsidR="00441014" w:rsidRDefault="00441014">
      <w:pPr>
        <w:spacing w:line="276" w:lineRule="auto"/>
        <w:rPr>
          <w:rFonts w:ascii="Verdana" w:hAnsi="Verdana" w:cs="Arial"/>
          <w:sz w:val="18"/>
          <w:szCs w:val="18"/>
        </w:rPr>
      </w:pPr>
    </w:p>
    <w:p w14:paraId="33E89310"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C5EAB85" w14:textId="6962D71F" w:rsidR="00441014" w:rsidRPr="008A5D1E" w:rsidRDefault="00000000" w:rsidP="008A5D1E">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Start w:id="2" w:name="_Hlk225245118"/>
      <w:bookmarkStart w:id="3" w:name="_Hlk158282862"/>
      <w:bookmarkEnd w:id="1"/>
      <w:r w:rsidR="00303EF3">
        <w:rPr>
          <w:rFonts w:ascii="Verdana" w:hAnsi="Verdana" w:cs="Arial"/>
          <w:szCs w:val="20"/>
        </w:rPr>
        <w:t>a</w:t>
      </w:r>
      <w:r w:rsidR="00303EF3" w:rsidRPr="00730EA8">
        <w:rPr>
          <w:rFonts w:ascii="Verdana" w:eastAsia="Times New Roman" w:hAnsi="Verdana" w:cs="Arial"/>
          <w:bCs/>
          <w:szCs w:val="20"/>
          <w:lang w:eastAsia="pt-BR" w:bidi="ar-SA"/>
        </w:rPr>
        <w:t>quisição de materiais diversos específicos para fonoaudiologia atendendo as necessidades do Setor de Fisioterapia  da secretaria Municipal de Saúde</w:t>
      </w:r>
      <w:r w:rsidR="008A5D1E" w:rsidRPr="008A5D1E">
        <w:rPr>
          <w:rFonts w:ascii="Verdana" w:hAnsi="Verdana" w:cs="Arial"/>
          <w:szCs w:val="20"/>
        </w:rPr>
        <w:t>, deste município</w:t>
      </w:r>
      <w:bookmarkEnd w:id="2"/>
      <w:r w:rsidRPr="008A5D1E">
        <w:rPr>
          <w:rFonts w:ascii="Verdana" w:hAnsi="Verdana" w:cs="Verdana"/>
          <w:szCs w:val="20"/>
        </w:rPr>
        <w:t>,</w:t>
      </w:r>
      <w:r w:rsidRPr="008A5D1E">
        <w:rPr>
          <w:rFonts w:ascii="Verdana" w:hAnsi="Verdana" w:cs="Arial"/>
          <w:szCs w:val="20"/>
        </w:rPr>
        <w:t xml:space="preserve"> conforme condições, quantidades e exigências estabelecidas neste Aviso de Contratação Direta e seus anexos.</w:t>
      </w:r>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53"/>
        <w:gridCol w:w="8189"/>
        <w:gridCol w:w="910"/>
      </w:tblGrid>
      <w:tr w:rsidR="00303EF3" w:rsidRPr="00730EA8" w14:paraId="30949143" w14:textId="77777777" w:rsidTr="00303EF3">
        <w:tc>
          <w:tcPr>
            <w:tcW w:w="753" w:type="dxa"/>
          </w:tcPr>
          <w:bookmarkEnd w:id="3"/>
          <w:p w14:paraId="7CE826D2"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b/>
                <w:bCs/>
                <w:sz w:val="20"/>
              </w:rPr>
              <w:t>Item</w:t>
            </w:r>
          </w:p>
        </w:tc>
        <w:tc>
          <w:tcPr>
            <w:tcW w:w="8189" w:type="dxa"/>
          </w:tcPr>
          <w:p w14:paraId="71263AE0"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b/>
                <w:bCs/>
                <w:sz w:val="20"/>
              </w:rPr>
              <w:t>Descrição</w:t>
            </w:r>
          </w:p>
        </w:tc>
        <w:tc>
          <w:tcPr>
            <w:tcW w:w="910" w:type="dxa"/>
          </w:tcPr>
          <w:p w14:paraId="62AD957D"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b/>
                <w:bCs/>
                <w:sz w:val="20"/>
              </w:rPr>
              <w:t>Quant</w:t>
            </w:r>
          </w:p>
        </w:tc>
      </w:tr>
      <w:tr w:rsidR="00303EF3" w:rsidRPr="00730EA8" w14:paraId="3FF28206" w14:textId="77777777" w:rsidTr="00303EF3">
        <w:tc>
          <w:tcPr>
            <w:tcW w:w="753" w:type="dxa"/>
          </w:tcPr>
          <w:p w14:paraId="4E958D6F"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01</w:t>
            </w:r>
          </w:p>
        </w:tc>
        <w:tc>
          <w:tcPr>
            <w:tcW w:w="8189" w:type="dxa"/>
          </w:tcPr>
          <w:p w14:paraId="5A5FA9D9" w14:textId="77777777" w:rsidR="00303EF3" w:rsidRPr="00730EA8" w:rsidRDefault="00303EF3" w:rsidP="00303EF3">
            <w:pPr>
              <w:pStyle w:val="Corpodetexto"/>
              <w:snapToGrid w:val="0"/>
              <w:spacing w:after="0"/>
              <w:rPr>
                <w:rFonts w:ascii="Verdana" w:hAnsi="Verdana"/>
                <w:szCs w:val="20"/>
              </w:rPr>
            </w:pPr>
            <w:r w:rsidRPr="00730EA8">
              <w:rPr>
                <w:rFonts w:ascii="Verdana" w:hAnsi="Verdana" w:cs="Arial"/>
                <w:color w:val="111111"/>
                <w:szCs w:val="20"/>
              </w:rPr>
              <w:t>O Espelho Nasal Milimetrado de Altmann Pró-Fono (com Bloco de Referência) -  desenvolvido com a finalidade de se quantificar a aeração nasal e para determinar o escape de ar nasal no caso de indivíduos portadores de alterações do esfíncter velofaríngeo.</w:t>
            </w:r>
          </w:p>
          <w:p w14:paraId="2303D176" w14:textId="77777777" w:rsidR="00303EF3" w:rsidRPr="00730EA8" w:rsidRDefault="00303EF3" w:rsidP="00303EF3">
            <w:pPr>
              <w:pStyle w:val="Corpodetexto"/>
              <w:snapToGrid w:val="0"/>
              <w:spacing w:after="0"/>
              <w:rPr>
                <w:rFonts w:ascii="Verdana" w:hAnsi="Verdana"/>
                <w:szCs w:val="20"/>
              </w:rPr>
            </w:pPr>
            <w:r w:rsidRPr="00730EA8">
              <w:rPr>
                <w:rFonts w:ascii="Verdana" w:hAnsi="Verdana" w:cs="Arial"/>
                <w:color w:val="111111"/>
                <w:szCs w:val="20"/>
              </w:rPr>
              <w:t xml:space="preserve">Constando  de uma placa metalizada milimetrada, acompanhada de um Bloco de Referência do mesmo formato e tamanho que o espelho, o qual deve ser utilizado para as anotações referentes a cada paciente. </w:t>
            </w:r>
          </w:p>
          <w:p w14:paraId="6487575C" w14:textId="77777777" w:rsidR="00303EF3" w:rsidRPr="00730EA8" w:rsidRDefault="00303EF3" w:rsidP="00303EF3">
            <w:pPr>
              <w:pStyle w:val="Corpodetexto"/>
              <w:snapToGrid w:val="0"/>
              <w:spacing w:after="0"/>
              <w:rPr>
                <w:rFonts w:ascii="Verdana" w:hAnsi="Verdana"/>
                <w:szCs w:val="20"/>
              </w:rPr>
            </w:pPr>
            <w:r w:rsidRPr="00730EA8">
              <w:rPr>
                <w:rFonts w:ascii="Verdana" w:hAnsi="Verdana" w:cs="Arial"/>
                <w:color w:val="111111"/>
                <w:szCs w:val="20"/>
              </w:rPr>
              <w:t>O produto deve conter os dados de responsabilidade técnica.</w:t>
            </w:r>
          </w:p>
        </w:tc>
        <w:tc>
          <w:tcPr>
            <w:tcW w:w="910" w:type="dxa"/>
          </w:tcPr>
          <w:p w14:paraId="372F46CE"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01</w:t>
            </w:r>
          </w:p>
        </w:tc>
      </w:tr>
      <w:tr w:rsidR="00303EF3" w:rsidRPr="00730EA8" w14:paraId="22927990" w14:textId="77777777" w:rsidTr="00303EF3">
        <w:tc>
          <w:tcPr>
            <w:tcW w:w="753" w:type="dxa"/>
          </w:tcPr>
          <w:p w14:paraId="55730076"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02</w:t>
            </w:r>
          </w:p>
        </w:tc>
        <w:tc>
          <w:tcPr>
            <w:tcW w:w="8189" w:type="dxa"/>
          </w:tcPr>
          <w:p w14:paraId="37E5985E"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Cronômetro Digital :</w:t>
            </w:r>
          </w:p>
          <w:p w14:paraId="7E131E65"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 xml:space="preserve">* Especificação técnica mínimas : </w:t>
            </w:r>
            <w:r w:rsidRPr="00730EA8">
              <w:rPr>
                <w:rFonts w:ascii="Verdana" w:hAnsi="Verdana" w:cs="Arial"/>
                <w:color w:val="111111"/>
                <w:szCs w:val="20"/>
                <w:bdr w:val="none" w:sz="0" w:space="0" w:color="000000"/>
                <w:shd w:val="clear" w:color="auto" w:fill="FFFFFF"/>
              </w:rPr>
              <w:t> Faixa de Medição: 0,05 a 40 metros</w:t>
            </w:r>
          </w:p>
          <w:p w14:paraId="3E81F723" w14:textId="77777777" w:rsidR="00303EF3" w:rsidRPr="00730EA8" w:rsidRDefault="00303EF3" w:rsidP="00303EF3">
            <w:pPr>
              <w:spacing w:line="276" w:lineRule="auto"/>
              <w:rPr>
                <w:rFonts w:ascii="Verdana" w:hAnsi="Verdana"/>
                <w:szCs w:val="20"/>
              </w:rPr>
            </w:pPr>
            <w:r w:rsidRPr="00730EA8">
              <w:rPr>
                <w:rFonts w:ascii="Verdana" w:hAnsi="Verdana" w:cs="Arial"/>
                <w:color w:val="111111"/>
                <w:szCs w:val="20"/>
                <w:bdr w:val="none" w:sz="0" w:space="0" w:color="000000"/>
                <w:shd w:val="clear" w:color="auto" w:fill="FFFFFF"/>
              </w:rPr>
              <w:t>:: Exatidão: 1,5mm</w:t>
            </w:r>
          </w:p>
          <w:p w14:paraId="1AF2C9AA" w14:textId="77777777" w:rsidR="00303EF3" w:rsidRPr="00730EA8" w:rsidRDefault="00303EF3" w:rsidP="00303EF3">
            <w:pPr>
              <w:spacing w:line="276" w:lineRule="auto"/>
              <w:rPr>
                <w:rFonts w:ascii="Verdana" w:hAnsi="Verdana"/>
                <w:szCs w:val="20"/>
              </w:rPr>
            </w:pPr>
            <w:r w:rsidRPr="00730EA8">
              <w:rPr>
                <w:rFonts w:ascii="Verdana" w:hAnsi="Verdana" w:cs="Arial"/>
                <w:color w:val="111111"/>
                <w:szCs w:val="20"/>
                <w:bdr w:val="none" w:sz="0" w:space="0" w:color="000000"/>
                <w:shd w:val="clear" w:color="auto" w:fill="FFFFFF"/>
              </w:rPr>
              <w:t>:: Memória: 10 medições</w:t>
            </w:r>
          </w:p>
          <w:p w14:paraId="6F2F5154" w14:textId="77777777" w:rsidR="00303EF3" w:rsidRPr="00730EA8" w:rsidRDefault="00303EF3" w:rsidP="00303EF3">
            <w:pPr>
              <w:spacing w:line="276" w:lineRule="auto"/>
              <w:rPr>
                <w:rFonts w:ascii="Verdana" w:hAnsi="Verdana"/>
                <w:szCs w:val="20"/>
              </w:rPr>
            </w:pPr>
            <w:r w:rsidRPr="00730EA8">
              <w:rPr>
                <w:rFonts w:ascii="Verdana" w:hAnsi="Verdana" w:cs="Arial"/>
                <w:color w:val="111111"/>
                <w:szCs w:val="20"/>
                <w:bdr w:val="none" w:sz="0" w:space="0" w:color="000000"/>
                <w:shd w:val="clear" w:color="auto" w:fill="FFFFFF"/>
              </w:rPr>
              <w:t>:: Alimentação: 2 X 1,5V AA</w:t>
            </w:r>
          </w:p>
          <w:p w14:paraId="054FE3CD" w14:textId="77777777" w:rsidR="00303EF3" w:rsidRPr="00730EA8" w:rsidRDefault="00303EF3" w:rsidP="00303EF3">
            <w:pPr>
              <w:spacing w:line="276" w:lineRule="auto"/>
              <w:rPr>
                <w:rFonts w:ascii="Verdana" w:hAnsi="Verdana"/>
                <w:szCs w:val="20"/>
              </w:rPr>
            </w:pPr>
            <w:r w:rsidRPr="00730EA8">
              <w:rPr>
                <w:rFonts w:ascii="Verdana" w:hAnsi="Verdana" w:cs="Arial"/>
                <w:color w:val="111111"/>
                <w:szCs w:val="20"/>
                <w:bdr w:val="none" w:sz="0" w:space="0" w:color="000000"/>
                <w:shd w:val="clear" w:color="auto" w:fill="FFFFFF"/>
              </w:rPr>
              <w:t>:: Peso: 120g</w:t>
            </w:r>
          </w:p>
          <w:p w14:paraId="64E2F2AE" w14:textId="77777777" w:rsidR="00303EF3" w:rsidRPr="00730EA8" w:rsidRDefault="00303EF3" w:rsidP="00303EF3">
            <w:pPr>
              <w:spacing w:line="276" w:lineRule="auto"/>
              <w:rPr>
                <w:rFonts w:ascii="Verdana" w:hAnsi="Verdana"/>
                <w:szCs w:val="20"/>
              </w:rPr>
            </w:pPr>
            <w:r w:rsidRPr="00730EA8">
              <w:rPr>
                <w:rFonts w:ascii="Verdana" w:hAnsi="Verdana" w:cs="Arial"/>
                <w:color w:val="111111"/>
                <w:szCs w:val="20"/>
                <w:bdr w:val="none" w:sz="0" w:space="0" w:color="000000"/>
                <w:shd w:val="clear" w:color="auto" w:fill="FFFFFF"/>
              </w:rPr>
              <w:t>:: Altura: 60mm</w:t>
            </w:r>
          </w:p>
          <w:p w14:paraId="7184FACA" w14:textId="77777777" w:rsidR="00303EF3" w:rsidRPr="00730EA8" w:rsidRDefault="00303EF3" w:rsidP="00303EF3">
            <w:pPr>
              <w:spacing w:line="276" w:lineRule="auto"/>
              <w:rPr>
                <w:rFonts w:ascii="Verdana" w:hAnsi="Verdana"/>
                <w:szCs w:val="20"/>
              </w:rPr>
            </w:pPr>
            <w:r w:rsidRPr="00730EA8">
              <w:rPr>
                <w:rFonts w:ascii="Verdana" w:hAnsi="Verdana" w:cs="Arial"/>
                <w:color w:val="111111"/>
                <w:szCs w:val="20"/>
                <w:bdr w:val="none" w:sz="0" w:space="0" w:color="000000"/>
                <w:shd w:val="clear" w:color="auto" w:fill="FFFFFF"/>
              </w:rPr>
              <w:t>:: Largura: 145mm</w:t>
            </w:r>
          </w:p>
          <w:p w14:paraId="159601B5" w14:textId="77777777" w:rsidR="00303EF3" w:rsidRPr="00730EA8" w:rsidRDefault="00303EF3" w:rsidP="00303EF3">
            <w:pPr>
              <w:spacing w:line="276" w:lineRule="auto"/>
              <w:rPr>
                <w:rFonts w:ascii="Verdana" w:hAnsi="Verdana"/>
                <w:szCs w:val="20"/>
              </w:rPr>
            </w:pPr>
            <w:r w:rsidRPr="00730EA8">
              <w:rPr>
                <w:rFonts w:ascii="Verdana" w:hAnsi="Verdana" w:cs="Arial"/>
                <w:color w:val="111111"/>
                <w:szCs w:val="20"/>
                <w:bdr w:val="none" w:sz="0" w:space="0" w:color="000000"/>
                <w:shd w:val="clear" w:color="auto" w:fill="FFFFFF"/>
              </w:rPr>
              <w:t>GARANTIA: 06 MESES</w:t>
            </w:r>
          </w:p>
          <w:p w14:paraId="36CC4D01" w14:textId="77777777" w:rsidR="00303EF3" w:rsidRPr="00730EA8" w:rsidRDefault="00303EF3" w:rsidP="00303EF3">
            <w:pPr>
              <w:snapToGrid w:val="0"/>
              <w:spacing w:line="276" w:lineRule="auto"/>
              <w:jc w:val="both"/>
              <w:rPr>
                <w:rFonts w:ascii="Verdana" w:hAnsi="Verdana" w:cs="Arial"/>
                <w:color w:val="111111"/>
                <w:szCs w:val="20"/>
              </w:rPr>
            </w:pPr>
          </w:p>
        </w:tc>
        <w:tc>
          <w:tcPr>
            <w:tcW w:w="910" w:type="dxa"/>
          </w:tcPr>
          <w:p w14:paraId="56B2E771"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01</w:t>
            </w:r>
          </w:p>
        </w:tc>
      </w:tr>
      <w:tr w:rsidR="00303EF3" w:rsidRPr="00730EA8" w14:paraId="26EE76B6" w14:textId="77777777" w:rsidTr="00303EF3">
        <w:tc>
          <w:tcPr>
            <w:tcW w:w="753" w:type="dxa"/>
          </w:tcPr>
          <w:p w14:paraId="684E4BB2"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03</w:t>
            </w:r>
          </w:p>
        </w:tc>
        <w:tc>
          <w:tcPr>
            <w:tcW w:w="8189" w:type="dxa"/>
          </w:tcPr>
          <w:p w14:paraId="1EBAE952"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Gravador Digital – com as seguintes especificações mínimas:</w:t>
            </w:r>
          </w:p>
          <w:p w14:paraId="0395B9B9"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 xml:space="preserve">- Gravador de voz com fone de ouvido + 8gb de memoria Características: - ideal para youtubers grava até 140 horas - reproduz musicas mp3 - pode ser usado como pen drive (usb) - display lcd - músicas: mp3, wma, wav - reprodução através de alto-falante interno ou fone de ouvido - grava também via microfone externo (incluso) - possui microfone e auto falante interno - acompanha fone de ouvido - acompanha microfone de lapela para aumento do alcance de captação. - alimentação: 2 pilhas aaa (não inclusas) - vor controle de gravação de voz - exibe horário em formato 24 horas - dimensões: 16 x 32 x 116 mm (c x l x a) - peso: 30g Funções: - gravador de voz com microfone </w:t>
            </w:r>
            <w:r w:rsidRPr="00730EA8">
              <w:rPr>
                <w:rFonts w:ascii="Verdana" w:hAnsi="Verdana" w:cs="Arial"/>
                <w:color w:val="111111"/>
                <w:szCs w:val="20"/>
              </w:rPr>
              <w:lastRenderedPageBreak/>
              <w:t>capacitivo de alta sensibilidade - alcance de 8 metros - alto-falante interno - permite conectar em aparelhos com saída de aúdio p2 - função repeat one / all / a - b - equalizador com 5 modos (normal, pop, rock, jazz, classic) - função adiantar ou retroceder áudio ff / rew (adiantar ou retroceder aúdio) - função lock (trava os botões para prevenir esbarrão indesejado nos botões) - função pausa / stop / power off. - permite excluir um ou vários arquivos - ajuste de volume de reprodução - conexão usb 2.0 - entrada de áudio p2 de 3,5 mm - saída para fone de ouvido p2 de 3,5 mm.</w:t>
            </w:r>
          </w:p>
        </w:tc>
        <w:tc>
          <w:tcPr>
            <w:tcW w:w="910" w:type="dxa"/>
          </w:tcPr>
          <w:p w14:paraId="220293E6"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lastRenderedPageBreak/>
              <w:t>01</w:t>
            </w:r>
          </w:p>
        </w:tc>
      </w:tr>
      <w:tr w:rsidR="00303EF3" w:rsidRPr="00730EA8" w14:paraId="72EC009D" w14:textId="77777777" w:rsidTr="00303EF3">
        <w:tc>
          <w:tcPr>
            <w:tcW w:w="753" w:type="dxa"/>
          </w:tcPr>
          <w:p w14:paraId="254CEBAD"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04</w:t>
            </w:r>
          </w:p>
        </w:tc>
        <w:tc>
          <w:tcPr>
            <w:tcW w:w="8189" w:type="dxa"/>
          </w:tcPr>
          <w:p w14:paraId="12FA113C"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ELÁSTICO ORTODÔNTICO COLORIDO 5/16 – FORNECIDO EM PACOTE CONTENDO 1000 UNIDADES.</w:t>
            </w:r>
          </w:p>
          <w:p w14:paraId="1E73E5EB"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Especificações mínimas: confeccionado em  látex , possui força calibrada, sem forte odor.</w:t>
            </w:r>
          </w:p>
          <w:p w14:paraId="5F4827E9"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DEVE CONTER REGISTRO NA ANVISA.</w:t>
            </w:r>
          </w:p>
          <w:p w14:paraId="6E2FF0AE"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DEVE CONTER DADOS RESPONSAVEL TÉCNICO NO PRODUTO.</w:t>
            </w:r>
          </w:p>
        </w:tc>
        <w:tc>
          <w:tcPr>
            <w:tcW w:w="910" w:type="dxa"/>
          </w:tcPr>
          <w:p w14:paraId="403137A6"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01</w:t>
            </w:r>
          </w:p>
        </w:tc>
      </w:tr>
      <w:tr w:rsidR="00303EF3" w:rsidRPr="00730EA8" w14:paraId="1A89E932" w14:textId="77777777" w:rsidTr="00303EF3">
        <w:tc>
          <w:tcPr>
            <w:tcW w:w="753" w:type="dxa"/>
          </w:tcPr>
          <w:p w14:paraId="62E089B5"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05</w:t>
            </w:r>
          </w:p>
        </w:tc>
        <w:tc>
          <w:tcPr>
            <w:tcW w:w="8189" w:type="dxa"/>
          </w:tcPr>
          <w:p w14:paraId="5B0FDC90"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ELÁSTICO ORTODÔNTICO COLORIDO 1/8 – FORNECIDO EM PACOTE CONTENDO 100 UNIDADES.</w:t>
            </w:r>
          </w:p>
          <w:p w14:paraId="0A8D6B2A"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Especificações mínimas: confeccionado em  látex , possui força calibrada, sem forte odor.</w:t>
            </w:r>
          </w:p>
          <w:p w14:paraId="6E54DE7B"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DEVE CONTER REGISTRO NA ANVISA.</w:t>
            </w:r>
          </w:p>
          <w:p w14:paraId="48E805AD"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DEVE CONTER DADOS RESPONSAVEL TÉCNICO NO PRODUTO.</w:t>
            </w:r>
          </w:p>
        </w:tc>
        <w:tc>
          <w:tcPr>
            <w:tcW w:w="910" w:type="dxa"/>
          </w:tcPr>
          <w:p w14:paraId="082E9465"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02</w:t>
            </w:r>
          </w:p>
        </w:tc>
      </w:tr>
      <w:tr w:rsidR="00303EF3" w:rsidRPr="00730EA8" w14:paraId="209C85AB" w14:textId="77777777" w:rsidTr="00303EF3">
        <w:tc>
          <w:tcPr>
            <w:tcW w:w="753" w:type="dxa"/>
          </w:tcPr>
          <w:p w14:paraId="37C3D105"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06</w:t>
            </w:r>
          </w:p>
        </w:tc>
        <w:tc>
          <w:tcPr>
            <w:tcW w:w="8189" w:type="dxa"/>
          </w:tcPr>
          <w:p w14:paraId="6E368CF2"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 xml:space="preserve">ADESIVO PRÓ-FONO PARA GENERALIZAÇÃO POSTURAS ORAIS - </w:t>
            </w:r>
          </w:p>
          <w:p w14:paraId="3DCA21D7"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 xml:space="preserve">Contendo: </w:t>
            </w:r>
            <w:r w:rsidRPr="00730EA8">
              <w:rPr>
                <w:rStyle w:val="Forte"/>
                <w:rFonts w:ascii="Verdana" w:hAnsi="Verdana" w:cs="Arial"/>
                <w:color w:val="111111"/>
                <w:szCs w:val="20"/>
              </w:rPr>
              <w:t>50 adesivos, sendo dez de cada modelo:</w:t>
            </w:r>
          </w:p>
          <w:p w14:paraId="0E810DC0" w14:textId="77777777" w:rsidR="00303EF3" w:rsidRPr="00730EA8" w:rsidRDefault="00303EF3" w:rsidP="00303EF3">
            <w:pPr>
              <w:pStyle w:val="Corpodetexto"/>
              <w:numPr>
                <w:ilvl w:val="0"/>
                <w:numId w:val="6"/>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proibido boca aberta;</w:t>
            </w:r>
          </w:p>
          <w:p w14:paraId="07F92DA9" w14:textId="77777777" w:rsidR="00303EF3" w:rsidRPr="00730EA8" w:rsidRDefault="00303EF3" w:rsidP="00303EF3">
            <w:pPr>
              <w:pStyle w:val="Corpodetexto"/>
              <w:numPr>
                <w:ilvl w:val="0"/>
                <w:numId w:val="6"/>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proibido língua para fora;</w:t>
            </w:r>
          </w:p>
          <w:p w14:paraId="7D5954A1" w14:textId="77777777" w:rsidR="00303EF3" w:rsidRPr="00730EA8" w:rsidRDefault="00303EF3" w:rsidP="00303EF3">
            <w:pPr>
              <w:pStyle w:val="Corpodetexto"/>
              <w:numPr>
                <w:ilvl w:val="0"/>
                <w:numId w:val="6"/>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proibido chupar dedo;</w:t>
            </w:r>
          </w:p>
          <w:p w14:paraId="67109315" w14:textId="77777777" w:rsidR="00303EF3" w:rsidRPr="00730EA8" w:rsidRDefault="00303EF3" w:rsidP="00303EF3">
            <w:pPr>
              <w:pStyle w:val="Corpodetexto"/>
              <w:numPr>
                <w:ilvl w:val="0"/>
                <w:numId w:val="6"/>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boca fechada;</w:t>
            </w:r>
          </w:p>
          <w:p w14:paraId="01E76A5E" w14:textId="77777777" w:rsidR="00303EF3" w:rsidRPr="00730EA8" w:rsidRDefault="00303EF3" w:rsidP="00303EF3">
            <w:pPr>
              <w:pStyle w:val="Corpodetexto"/>
              <w:numPr>
                <w:ilvl w:val="0"/>
                <w:numId w:val="6"/>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língua para dentro.</w:t>
            </w:r>
          </w:p>
          <w:p w14:paraId="25E8548B"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DEVE CONTER DADOS RESPONSAVEL TÉCNICO NO PRODUTO</w:t>
            </w:r>
          </w:p>
        </w:tc>
        <w:tc>
          <w:tcPr>
            <w:tcW w:w="910" w:type="dxa"/>
          </w:tcPr>
          <w:p w14:paraId="5D001B68"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04</w:t>
            </w:r>
          </w:p>
        </w:tc>
      </w:tr>
      <w:tr w:rsidR="00303EF3" w:rsidRPr="00730EA8" w14:paraId="4AEA1349" w14:textId="77777777" w:rsidTr="00303EF3">
        <w:tc>
          <w:tcPr>
            <w:tcW w:w="753" w:type="dxa"/>
          </w:tcPr>
          <w:p w14:paraId="2FC0C052"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07</w:t>
            </w:r>
          </w:p>
        </w:tc>
        <w:tc>
          <w:tcPr>
            <w:tcW w:w="8189" w:type="dxa"/>
          </w:tcPr>
          <w:p w14:paraId="109EE368"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ESPÁTULA PLÁSTICA: SUPERFÍCIES RUGOSAS, PERFURADAS E COLORIDAS (REFIL).</w:t>
            </w:r>
          </w:p>
          <w:p w14:paraId="3A86C98C"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FORNECIDO EM KIT CONTENDO 24 UNIDADES.</w:t>
            </w:r>
          </w:p>
          <w:p w14:paraId="5FEEE59C"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Especificações mínimas: confeccionadas em polipropileno atóxico, com superfícies rugosas nas duas faces e na medida de 13,2cm x 1,5cm.</w:t>
            </w:r>
          </w:p>
          <w:p w14:paraId="6AEB8522"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DEVE CONTER DADOS RESPONSAVEL TÉCNICO NO PRODUTO.</w:t>
            </w:r>
          </w:p>
          <w:p w14:paraId="685F6608" w14:textId="77777777" w:rsidR="00303EF3" w:rsidRPr="00730EA8" w:rsidRDefault="00303EF3" w:rsidP="00303EF3">
            <w:pPr>
              <w:snapToGrid w:val="0"/>
              <w:spacing w:line="276" w:lineRule="auto"/>
              <w:jc w:val="both"/>
              <w:rPr>
                <w:rFonts w:ascii="Verdana" w:hAnsi="Verdana" w:cs="Arial"/>
                <w:color w:val="111111"/>
                <w:szCs w:val="20"/>
              </w:rPr>
            </w:pPr>
          </w:p>
        </w:tc>
        <w:tc>
          <w:tcPr>
            <w:tcW w:w="910" w:type="dxa"/>
          </w:tcPr>
          <w:p w14:paraId="2EDA2456"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03</w:t>
            </w:r>
          </w:p>
        </w:tc>
      </w:tr>
      <w:tr w:rsidR="00303EF3" w:rsidRPr="00730EA8" w14:paraId="53E2880C" w14:textId="77777777" w:rsidTr="00303EF3">
        <w:tc>
          <w:tcPr>
            <w:tcW w:w="753" w:type="dxa"/>
          </w:tcPr>
          <w:p w14:paraId="10F2C3F2"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08</w:t>
            </w:r>
          </w:p>
        </w:tc>
        <w:tc>
          <w:tcPr>
            <w:tcW w:w="8189" w:type="dxa"/>
          </w:tcPr>
          <w:p w14:paraId="4C53C805"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Carimbo das boquinhas – método visuo-pictográfico (mvp). Fornecido em caixa contendo 16 carimbos e 1 manual explicativo.DEVE CONTER DADOS RESPONSAVEL TÉCNICO NO PRODUTO</w:t>
            </w:r>
          </w:p>
        </w:tc>
        <w:tc>
          <w:tcPr>
            <w:tcW w:w="910" w:type="dxa"/>
          </w:tcPr>
          <w:p w14:paraId="452D4EFE"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01</w:t>
            </w:r>
          </w:p>
        </w:tc>
      </w:tr>
      <w:tr w:rsidR="00303EF3" w:rsidRPr="00730EA8" w14:paraId="0961E6BA" w14:textId="77777777" w:rsidTr="00303EF3">
        <w:tc>
          <w:tcPr>
            <w:tcW w:w="753" w:type="dxa"/>
          </w:tcPr>
          <w:p w14:paraId="348A2068"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09</w:t>
            </w:r>
          </w:p>
        </w:tc>
        <w:tc>
          <w:tcPr>
            <w:tcW w:w="8189" w:type="dxa"/>
          </w:tcPr>
          <w:p w14:paraId="320A183D"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ADESIVOS DO QUADRO FONÊMICO - Após a testagem do sistema fonético e/ou grafêmico registram-se as ocorrências encontradas no Adesivo do Quadro Fonêmico Pró-Fono.</w:t>
            </w:r>
          </w:p>
          <w:p w14:paraId="4850A990" w14:textId="77777777" w:rsidR="00303EF3" w:rsidRPr="00730EA8" w:rsidRDefault="00303EF3" w:rsidP="00303EF3">
            <w:pPr>
              <w:pStyle w:val="Corpodetexto"/>
              <w:numPr>
                <w:ilvl w:val="0"/>
                <w:numId w:val="7"/>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troca sistemática</w:t>
            </w:r>
          </w:p>
          <w:p w14:paraId="5985C524" w14:textId="77777777" w:rsidR="00303EF3" w:rsidRPr="00730EA8" w:rsidRDefault="00303EF3" w:rsidP="00303EF3">
            <w:pPr>
              <w:pStyle w:val="Corpodetexto"/>
              <w:numPr>
                <w:ilvl w:val="0"/>
                <w:numId w:val="7"/>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troca assistemática</w:t>
            </w:r>
          </w:p>
          <w:p w14:paraId="7BE8C905" w14:textId="77777777" w:rsidR="00303EF3" w:rsidRPr="00730EA8" w:rsidRDefault="00303EF3" w:rsidP="00303EF3">
            <w:pPr>
              <w:pStyle w:val="Corpodetexto"/>
              <w:numPr>
                <w:ilvl w:val="0"/>
                <w:numId w:val="7"/>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omissão sistemática</w:t>
            </w:r>
          </w:p>
          <w:p w14:paraId="2C74C7F1" w14:textId="77777777" w:rsidR="00303EF3" w:rsidRPr="00730EA8" w:rsidRDefault="00303EF3" w:rsidP="00303EF3">
            <w:pPr>
              <w:pStyle w:val="Corpodetexto"/>
              <w:numPr>
                <w:ilvl w:val="0"/>
                <w:numId w:val="7"/>
              </w:numPr>
              <w:pBdr>
                <w:top w:val="none" w:sz="0" w:space="0" w:color="000000"/>
                <w:left w:val="none" w:sz="0" w:space="0" w:color="000000"/>
                <w:bottom w:val="none" w:sz="0" w:space="0" w:color="000000"/>
                <w:right w:val="none" w:sz="0" w:space="0" w:color="000000"/>
              </w:pBdr>
              <w:tabs>
                <w:tab w:val="left" w:pos="0"/>
              </w:tabs>
              <w:spacing w:after="0"/>
              <w:ind w:left="0" w:firstLine="0"/>
              <w:rPr>
                <w:rFonts w:ascii="Verdana" w:hAnsi="Verdana"/>
                <w:szCs w:val="20"/>
              </w:rPr>
            </w:pPr>
            <w:r w:rsidRPr="00730EA8">
              <w:rPr>
                <w:rFonts w:ascii="Verdana" w:hAnsi="Verdana" w:cs="Arial"/>
                <w:color w:val="111111"/>
                <w:szCs w:val="20"/>
              </w:rPr>
              <w:t>omissão assistemática</w:t>
            </w:r>
          </w:p>
          <w:p w14:paraId="17273D99" w14:textId="77777777" w:rsidR="00303EF3" w:rsidRPr="00730EA8" w:rsidRDefault="00303EF3" w:rsidP="00303EF3">
            <w:pPr>
              <w:pStyle w:val="Corpodetexto"/>
              <w:pBdr>
                <w:top w:val="none" w:sz="0" w:space="0" w:color="000000"/>
                <w:left w:val="none" w:sz="0" w:space="0" w:color="000000"/>
                <w:bottom w:val="none" w:sz="0" w:space="0" w:color="000000"/>
                <w:right w:val="none" w:sz="0" w:space="0" w:color="000000"/>
              </w:pBdr>
              <w:spacing w:after="0"/>
              <w:rPr>
                <w:rFonts w:ascii="Verdana" w:hAnsi="Verdana"/>
                <w:szCs w:val="20"/>
              </w:rPr>
            </w:pPr>
            <w:r w:rsidRPr="00730EA8">
              <w:rPr>
                <w:rStyle w:val="Forte"/>
                <w:rFonts w:ascii="Verdana" w:hAnsi="Verdana" w:cs="Arial"/>
                <w:color w:val="111111"/>
                <w:szCs w:val="20"/>
              </w:rPr>
              <w:t xml:space="preserve">Fornecido em caixa contendo </w:t>
            </w:r>
            <w:r w:rsidRPr="00730EA8">
              <w:rPr>
                <w:rFonts w:ascii="Verdana" w:hAnsi="Verdana" w:cs="Arial"/>
                <w:color w:val="111111"/>
                <w:szCs w:val="20"/>
              </w:rPr>
              <w:t>50 figuras auto-adesivas do Quadro Fonêmico.DEVE CONTER DADOS RESPONSAVEL TÉCNICO NO PRODUTO.</w:t>
            </w:r>
          </w:p>
        </w:tc>
        <w:tc>
          <w:tcPr>
            <w:tcW w:w="910" w:type="dxa"/>
          </w:tcPr>
          <w:p w14:paraId="5772D047"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05</w:t>
            </w:r>
          </w:p>
        </w:tc>
      </w:tr>
      <w:tr w:rsidR="00303EF3" w:rsidRPr="00730EA8" w14:paraId="0FB451DB" w14:textId="77777777" w:rsidTr="00303EF3">
        <w:tc>
          <w:tcPr>
            <w:tcW w:w="753" w:type="dxa"/>
          </w:tcPr>
          <w:p w14:paraId="0BDD2193"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10</w:t>
            </w:r>
          </w:p>
        </w:tc>
        <w:tc>
          <w:tcPr>
            <w:tcW w:w="8189" w:type="dxa"/>
          </w:tcPr>
          <w:p w14:paraId="3D5DBA20"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 xml:space="preserve">TUBOS PARA EXERCITAÇÃO DA MUSCULATURA OROFACIAL NIVEL – 1 , confeccionado em material de silicone atóxico, com apresentação de </w:t>
            </w:r>
            <w:r w:rsidRPr="00730EA8">
              <w:rPr>
                <w:rFonts w:ascii="Verdana" w:hAnsi="Verdana" w:cs="Arial"/>
                <w:color w:val="111111"/>
                <w:szCs w:val="20"/>
              </w:rPr>
              <w:lastRenderedPageBreak/>
              <w:t xml:space="preserve">fornecimento em saco plastico embalado individualemnte.incolor.(25cm de comprimento, 5mm diâmetro externo e 3mm diâmetro interno). </w:t>
            </w:r>
          </w:p>
          <w:p w14:paraId="4FBA4088" w14:textId="77777777" w:rsidR="00303EF3" w:rsidRPr="00730EA8" w:rsidRDefault="00303EF3" w:rsidP="00303EF3">
            <w:pPr>
              <w:pStyle w:val="Corpodetexto"/>
              <w:pBdr>
                <w:top w:val="none" w:sz="0" w:space="0" w:color="000000"/>
                <w:left w:val="none" w:sz="0" w:space="0" w:color="000000"/>
                <w:bottom w:val="none" w:sz="0" w:space="0" w:color="000000"/>
                <w:right w:val="none" w:sz="0" w:space="0" w:color="000000"/>
              </w:pBdr>
              <w:spacing w:after="0"/>
              <w:rPr>
                <w:rFonts w:ascii="Verdana" w:hAnsi="Verdana"/>
                <w:szCs w:val="20"/>
              </w:rPr>
            </w:pPr>
            <w:r w:rsidRPr="00730EA8">
              <w:rPr>
                <w:rFonts w:ascii="Verdana" w:hAnsi="Verdana" w:cs="Arial"/>
                <w:color w:val="111111"/>
                <w:szCs w:val="20"/>
              </w:rPr>
              <w:t>DEVE CONTER DADOS RESPONSAVEL TÉCNICO NO PRODUTO.</w:t>
            </w:r>
          </w:p>
          <w:p w14:paraId="374A7241" w14:textId="77777777" w:rsidR="00303EF3" w:rsidRPr="00730EA8" w:rsidRDefault="00303EF3" w:rsidP="00303EF3">
            <w:pPr>
              <w:pStyle w:val="Corpodetexto"/>
              <w:pBdr>
                <w:top w:val="none" w:sz="0" w:space="0" w:color="000000"/>
                <w:left w:val="none" w:sz="0" w:space="0" w:color="000000"/>
                <w:bottom w:val="none" w:sz="0" w:space="0" w:color="000000"/>
                <w:right w:val="none" w:sz="0" w:space="0" w:color="000000"/>
              </w:pBdr>
              <w:spacing w:after="0"/>
              <w:rPr>
                <w:rFonts w:ascii="Verdana" w:hAnsi="Verdana"/>
                <w:szCs w:val="20"/>
              </w:rPr>
            </w:pPr>
            <w:r w:rsidRPr="00730EA8">
              <w:rPr>
                <w:rFonts w:ascii="Verdana" w:hAnsi="Verdana" w:cs="Arial"/>
                <w:color w:val="111111"/>
                <w:szCs w:val="20"/>
              </w:rPr>
              <w:t>DEVE CONTER REGISTRO ANVISA.</w:t>
            </w:r>
          </w:p>
        </w:tc>
        <w:tc>
          <w:tcPr>
            <w:tcW w:w="910" w:type="dxa"/>
          </w:tcPr>
          <w:p w14:paraId="3E0E0114"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lastRenderedPageBreak/>
              <w:t>08</w:t>
            </w:r>
          </w:p>
        </w:tc>
      </w:tr>
      <w:tr w:rsidR="00303EF3" w:rsidRPr="00730EA8" w14:paraId="1382EBF1" w14:textId="77777777" w:rsidTr="00303EF3">
        <w:tc>
          <w:tcPr>
            <w:tcW w:w="753" w:type="dxa"/>
          </w:tcPr>
          <w:p w14:paraId="13B4F58F"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11</w:t>
            </w:r>
          </w:p>
        </w:tc>
        <w:tc>
          <w:tcPr>
            <w:tcW w:w="8189" w:type="dxa"/>
          </w:tcPr>
          <w:p w14:paraId="203D2EDE"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 xml:space="preserve">SCAPE – SCOPE PRO-FONO – material composto  por um tubo de vidro dobrado em 90º, e sua parte menor conecta-se a um tubo de látex e a sua outra extremidade conecta-se a um bocal plástico por onde o ar deve entrar. Dentro da parte maior do tubo de vidro há uma esfera sensível a pequenos fluxos de ar que penetrem no tubo de vidro pelo bocal. </w:t>
            </w:r>
          </w:p>
        </w:tc>
        <w:tc>
          <w:tcPr>
            <w:tcW w:w="910" w:type="dxa"/>
          </w:tcPr>
          <w:p w14:paraId="663BABCD"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color w:val="000000"/>
                <w:szCs w:val="20"/>
              </w:rPr>
              <w:t>02</w:t>
            </w:r>
          </w:p>
        </w:tc>
      </w:tr>
      <w:tr w:rsidR="00303EF3" w:rsidRPr="00730EA8" w14:paraId="752E4EC5" w14:textId="77777777" w:rsidTr="00303EF3">
        <w:tc>
          <w:tcPr>
            <w:tcW w:w="753" w:type="dxa"/>
          </w:tcPr>
          <w:p w14:paraId="20A24263"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12</w:t>
            </w:r>
          </w:p>
        </w:tc>
        <w:tc>
          <w:tcPr>
            <w:tcW w:w="8189" w:type="dxa"/>
          </w:tcPr>
          <w:p w14:paraId="343DC495" w14:textId="7B9E9FA8" w:rsidR="00303EF3" w:rsidRPr="00303EF3" w:rsidRDefault="00303EF3" w:rsidP="00303EF3">
            <w:pPr>
              <w:pStyle w:val="Ttulo1"/>
              <w:snapToGrid w:val="0"/>
              <w:spacing w:before="0" w:line="276" w:lineRule="auto"/>
              <w:jc w:val="both"/>
              <w:rPr>
                <w:rFonts w:ascii="Verdana" w:hAnsi="Verdana"/>
                <w:sz w:val="20"/>
                <w:szCs w:val="20"/>
              </w:rPr>
            </w:pPr>
            <w:r w:rsidRPr="00730EA8">
              <w:rPr>
                <w:rFonts w:ascii="Verdana" w:hAnsi="Verdana" w:cs="Arial"/>
                <w:color w:val="111111"/>
                <w:sz w:val="20"/>
                <w:szCs w:val="20"/>
              </w:rPr>
              <w:t>Rolha de Cortiça 27x23x19. Fornecido em pacote contendo 10 unidades</w:t>
            </w:r>
          </w:p>
        </w:tc>
        <w:tc>
          <w:tcPr>
            <w:tcW w:w="910" w:type="dxa"/>
          </w:tcPr>
          <w:p w14:paraId="40AB656A"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i/>
                <w:color w:val="000000"/>
                <w:szCs w:val="20"/>
              </w:rPr>
              <w:t>05</w:t>
            </w:r>
          </w:p>
        </w:tc>
      </w:tr>
      <w:tr w:rsidR="00303EF3" w:rsidRPr="00730EA8" w14:paraId="409F4A3E" w14:textId="77777777" w:rsidTr="00303EF3">
        <w:tc>
          <w:tcPr>
            <w:tcW w:w="753" w:type="dxa"/>
          </w:tcPr>
          <w:p w14:paraId="0C90C525"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13</w:t>
            </w:r>
          </w:p>
        </w:tc>
        <w:tc>
          <w:tcPr>
            <w:tcW w:w="8189" w:type="dxa"/>
          </w:tcPr>
          <w:p w14:paraId="28E7CD5F" w14:textId="77777777" w:rsidR="00303EF3" w:rsidRPr="00730EA8" w:rsidRDefault="00303EF3" w:rsidP="00303EF3">
            <w:pPr>
              <w:pStyle w:val="Ttulo1"/>
              <w:snapToGrid w:val="0"/>
              <w:spacing w:before="0" w:line="276" w:lineRule="auto"/>
              <w:jc w:val="both"/>
              <w:rPr>
                <w:rFonts w:ascii="Verdana" w:hAnsi="Verdana"/>
                <w:sz w:val="20"/>
                <w:szCs w:val="20"/>
              </w:rPr>
            </w:pPr>
            <w:r w:rsidRPr="00730EA8">
              <w:rPr>
                <w:rFonts w:ascii="Verdana" w:hAnsi="Verdana" w:cs="Arial"/>
                <w:color w:val="111111"/>
                <w:sz w:val="20"/>
                <w:szCs w:val="20"/>
              </w:rPr>
              <w:t>Mini Cachimbo c/ bola de flutuação - Terapia Sopro.Mini Brinquedo Cachimbo, brinquedo no formato de um cachimbo com uma pequena cesta na ponta pra colocar a bolinha, quando assoprado na ponta do cachimbo fazendo a bolinha flutuar em cima da cestinha na ponta.100% marca e de alta qualidade</w:t>
            </w:r>
          </w:p>
          <w:p w14:paraId="5FBE8070" w14:textId="77777777" w:rsidR="00303EF3" w:rsidRPr="00730EA8" w:rsidRDefault="00303EF3" w:rsidP="00303EF3">
            <w:pPr>
              <w:pStyle w:val="Corpodetexto"/>
              <w:pBdr>
                <w:top w:val="none" w:sz="0" w:space="0" w:color="000000"/>
                <w:left w:val="none" w:sz="0" w:space="0" w:color="000000"/>
                <w:bottom w:val="none" w:sz="0" w:space="0" w:color="000000"/>
                <w:right w:val="none" w:sz="0" w:space="0" w:color="000000"/>
              </w:pBdr>
              <w:spacing w:after="0"/>
              <w:rPr>
                <w:rFonts w:ascii="Verdana" w:hAnsi="Verdana"/>
                <w:szCs w:val="20"/>
              </w:rPr>
            </w:pPr>
            <w:r w:rsidRPr="00730EA8">
              <w:rPr>
                <w:rFonts w:ascii="Verdana" w:hAnsi="Verdana" w:cs="Arial"/>
                <w:color w:val="111111"/>
                <w:szCs w:val="20"/>
              </w:rPr>
              <w:t>Material: Plástico</w:t>
            </w:r>
          </w:p>
          <w:p w14:paraId="2A523B1B" w14:textId="77777777" w:rsidR="00303EF3" w:rsidRPr="00730EA8" w:rsidRDefault="00303EF3" w:rsidP="00303EF3">
            <w:pPr>
              <w:pStyle w:val="Corpodetexto"/>
              <w:pBdr>
                <w:top w:val="none" w:sz="0" w:space="0" w:color="000000"/>
                <w:left w:val="none" w:sz="0" w:space="0" w:color="000000"/>
                <w:bottom w:val="none" w:sz="0" w:space="0" w:color="000000"/>
                <w:right w:val="none" w:sz="0" w:space="0" w:color="000000"/>
              </w:pBdr>
              <w:spacing w:after="0"/>
              <w:rPr>
                <w:rFonts w:ascii="Verdana" w:hAnsi="Verdana"/>
                <w:szCs w:val="20"/>
              </w:rPr>
            </w:pPr>
            <w:r w:rsidRPr="00730EA8">
              <w:rPr>
                <w:rFonts w:ascii="Verdana" w:hAnsi="Verdana" w:cs="Arial"/>
                <w:color w:val="111111"/>
                <w:szCs w:val="20"/>
              </w:rPr>
              <w:t>Cor:  aleatória</w:t>
            </w:r>
          </w:p>
          <w:p w14:paraId="63C00001" w14:textId="0F5FF8A1" w:rsidR="00303EF3" w:rsidRPr="00303EF3" w:rsidRDefault="00303EF3" w:rsidP="00303EF3">
            <w:pPr>
              <w:pStyle w:val="Corpodetexto"/>
              <w:pBdr>
                <w:top w:val="none" w:sz="0" w:space="0" w:color="000000"/>
                <w:left w:val="none" w:sz="0" w:space="0" w:color="000000"/>
                <w:bottom w:val="none" w:sz="0" w:space="0" w:color="000000"/>
                <w:right w:val="none" w:sz="0" w:space="0" w:color="000000"/>
              </w:pBdr>
              <w:spacing w:after="0"/>
              <w:rPr>
                <w:rFonts w:ascii="Verdana" w:hAnsi="Verdana"/>
                <w:szCs w:val="20"/>
              </w:rPr>
            </w:pPr>
            <w:r w:rsidRPr="00730EA8">
              <w:rPr>
                <w:rFonts w:ascii="Verdana" w:hAnsi="Verdana" w:cs="Arial"/>
                <w:color w:val="111111"/>
                <w:szCs w:val="20"/>
              </w:rPr>
              <w:t>Tamanho: Aprox 8.5 centímetros * 5.5 centímetros * 3cm</w:t>
            </w:r>
          </w:p>
        </w:tc>
        <w:tc>
          <w:tcPr>
            <w:tcW w:w="910" w:type="dxa"/>
          </w:tcPr>
          <w:p w14:paraId="57CD22BE"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i/>
                <w:color w:val="000000"/>
                <w:szCs w:val="20"/>
              </w:rPr>
              <w:t>25</w:t>
            </w:r>
          </w:p>
        </w:tc>
      </w:tr>
      <w:tr w:rsidR="00303EF3" w:rsidRPr="00730EA8" w14:paraId="589D9B57" w14:textId="77777777" w:rsidTr="00303EF3">
        <w:tc>
          <w:tcPr>
            <w:tcW w:w="753" w:type="dxa"/>
          </w:tcPr>
          <w:p w14:paraId="39EFFA00"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14</w:t>
            </w:r>
          </w:p>
        </w:tc>
        <w:tc>
          <w:tcPr>
            <w:tcW w:w="8189" w:type="dxa"/>
          </w:tcPr>
          <w:p w14:paraId="4656A4CC" w14:textId="77777777" w:rsidR="00303EF3" w:rsidRPr="00730EA8" w:rsidRDefault="00303EF3" w:rsidP="00303EF3">
            <w:pPr>
              <w:pStyle w:val="Ttulo1"/>
              <w:snapToGrid w:val="0"/>
              <w:spacing w:before="0" w:line="276" w:lineRule="auto"/>
              <w:jc w:val="both"/>
              <w:rPr>
                <w:rFonts w:ascii="Verdana" w:hAnsi="Verdana"/>
                <w:sz w:val="20"/>
                <w:szCs w:val="20"/>
              </w:rPr>
            </w:pPr>
            <w:bookmarkStart w:id="4" w:name="productTitle"/>
            <w:bookmarkStart w:id="5" w:name="title"/>
            <w:bookmarkEnd w:id="4"/>
            <w:bookmarkEnd w:id="5"/>
            <w:r w:rsidRPr="00730EA8">
              <w:rPr>
                <w:rFonts w:ascii="Verdana" w:hAnsi="Verdana" w:cs="Arial"/>
                <w:color w:val="111111"/>
                <w:sz w:val="20"/>
                <w:szCs w:val="20"/>
              </w:rPr>
              <w:t>Exercitador e Incentivador Respiratório - alivia a falta de ar, aumenta a tolerância ao exercício e proporciona qualidade de vida! Clinicamente indicado para pré e pós operatórios, DPOC, asma e insuficiência cardíaca. Ideal para início dos exercícios respiratórios por sedentários, obesos e idosos. Exercita a musculatura respiratória Diminui a sensação de cansaço Ideal para diminuir a falta de ar em qualquer atividade física cotidiana, como caminhas, subir escadas etc. Previne e combate a formação de atelectasias Importante auxiliar na prevenção de doenças e infecções bronco-pulmonares Incentiva a respiração profunda Possui anel regulador que permite graduar a dificuldade do exercício Esforço exigido: médio Esporte e Fitness: Recomendado para atletas e pessoas que praticam atividade física, para melhorar a performance, seja amadora ou profissional! Área Médica: Indicado para quem sofre com doenças como asma, bronquite, pneumonia, obesidade e portadores de doença pulmonar crônica. Saúde e Estilo de Vida.</w:t>
            </w:r>
          </w:p>
          <w:p w14:paraId="04FCF4F0" w14:textId="77777777" w:rsidR="00303EF3" w:rsidRPr="00730EA8" w:rsidRDefault="00303EF3" w:rsidP="00303EF3">
            <w:pPr>
              <w:pStyle w:val="Corpodetexto"/>
              <w:snapToGrid w:val="0"/>
              <w:spacing w:after="0"/>
              <w:jc w:val="both"/>
              <w:rPr>
                <w:rFonts w:ascii="Verdana" w:hAnsi="Verdana"/>
                <w:szCs w:val="20"/>
              </w:rPr>
            </w:pPr>
            <w:r w:rsidRPr="00730EA8">
              <w:rPr>
                <w:rFonts w:ascii="Verdana" w:hAnsi="Verdana" w:cs="Arial"/>
                <w:color w:val="111111"/>
                <w:szCs w:val="20"/>
              </w:rPr>
              <w:t>CERTIFICADO ANVISA.</w:t>
            </w:r>
          </w:p>
          <w:p w14:paraId="774D51F5" w14:textId="77777777" w:rsidR="00303EF3" w:rsidRPr="00730EA8" w:rsidRDefault="00303EF3" w:rsidP="00303EF3">
            <w:pPr>
              <w:pStyle w:val="Corpodetexto"/>
              <w:snapToGrid w:val="0"/>
              <w:spacing w:after="0"/>
              <w:jc w:val="both"/>
              <w:rPr>
                <w:rFonts w:ascii="Verdana" w:hAnsi="Verdana"/>
                <w:szCs w:val="20"/>
              </w:rPr>
            </w:pPr>
            <w:r w:rsidRPr="00730EA8">
              <w:rPr>
                <w:rFonts w:ascii="Verdana" w:hAnsi="Verdana" w:cs="Arial"/>
                <w:color w:val="111111"/>
                <w:szCs w:val="20"/>
              </w:rPr>
              <w:t>Especificações Técnicas</w:t>
            </w:r>
          </w:p>
          <w:p w14:paraId="6C4E1BBD" w14:textId="77777777" w:rsidR="00303EF3" w:rsidRPr="00730EA8" w:rsidRDefault="00303EF3" w:rsidP="00303EF3">
            <w:pPr>
              <w:pStyle w:val="Corpodetexto"/>
              <w:numPr>
                <w:ilvl w:val="0"/>
                <w:numId w:val="8"/>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Material:</w:t>
            </w:r>
            <w:r w:rsidRPr="00730EA8">
              <w:rPr>
                <w:rFonts w:ascii="Verdana" w:hAnsi="Verdana" w:cs="Arial"/>
                <w:color w:val="111111"/>
                <w:szCs w:val="20"/>
              </w:rPr>
              <w:t> Fabricado em materiais plásticos inertes (poliestireno e polipropileno), montado via soldagem por ultrassom (sem colas) para evitar proliferação bacteriana.</w:t>
            </w:r>
          </w:p>
          <w:p w14:paraId="0B8B05B1" w14:textId="77777777" w:rsidR="00303EF3" w:rsidRPr="00730EA8" w:rsidRDefault="00303EF3" w:rsidP="00303EF3">
            <w:pPr>
              <w:pStyle w:val="Corpodetexto"/>
              <w:numPr>
                <w:ilvl w:val="0"/>
                <w:numId w:val="8"/>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Dimensões (Corpo):</w:t>
            </w:r>
            <w:r w:rsidRPr="00730EA8">
              <w:rPr>
                <w:rFonts w:ascii="Verdana" w:hAnsi="Verdana" w:cs="Arial"/>
                <w:color w:val="111111"/>
                <w:szCs w:val="20"/>
              </w:rPr>
              <w:t> Aproximadamente 14,2 cm a 17 cm de altura.</w:t>
            </w:r>
          </w:p>
          <w:p w14:paraId="6F661DA8" w14:textId="77777777" w:rsidR="00303EF3" w:rsidRPr="00730EA8" w:rsidRDefault="00303EF3" w:rsidP="00303EF3">
            <w:pPr>
              <w:pStyle w:val="Corpodetexto"/>
              <w:numPr>
                <w:ilvl w:val="0"/>
                <w:numId w:val="8"/>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Mangueira:</w:t>
            </w:r>
            <w:r w:rsidRPr="00730EA8">
              <w:rPr>
                <w:rFonts w:ascii="Verdana" w:hAnsi="Verdana" w:cs="Arial"/>
                <w:color w:val="111111"/>
                <w:szCs w:val="20"/>
              </w:rPr>
              <w:t>Extensão de 26 cm a 30 cm com bocal ergonômico.</w:t>
            </w:r>
          </w:p>
          <w:p w14:paraId="3B8CA560" w14:textId="77777777" w:rsidR="00303EF3" w:rsidRPr="00730EA8" w:rsidRDefault="00303EF3" w:rsidP="00303EF3">
            <w:pPr>
              <w:pStyle w:val="Corpodetexto"/>
              <w:numPr>
                <w:ilvl w:val="0"/>
                <w:numId w:val="8"/>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Peso:</w:t>
            </w:r>
            <w:r w:rsidRPr="00730EA8">
              <w:rPr>
                <w:rFonts w:ascii="Verdana" w:hAnsi="Verdana" w:cs="Arial"/>
                <w:color w:val="111111"/>
                <w:szCs w:val="20"/>
              </w:rPr>
              <w:t>Entre 144g e 182g, variando conforme o modelo.</w:t>
            </w:r>
          </w:p>
          <w:p w14:paraId="1DB12AB8" w14:textId="77777777" w:rsidR="00303EF3" w:rsidRPr="00730EA8" w:rsidRDefault="00303EF3" w:rsidP="00303EF3">
            <w:pPr>
              <w:pStyle w:val="Corpodetexto"/>
              <w:numPr>
                <w:ilvl w:val="0"/>
                <w:numId w:val="8"/>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Ajuste de Carga:</w:t>
            </w:r>
            <w:r w:rsidRPr="00730EA8">
              <w:rPr>
                <w:rFonts w:ascii="Verdana" w:hAnsi="Verdana" w:cs="Arial"/>
                <w:color w:val="111111"/>
                <w:szCs w:val="20"/>
              </w:rPr>
              <w:t>Possui anel regulador com 4 níveis (0 - Fácil; 1 - Leve; 2 - Difícil; 3 - Muito Difícil).</w:t>
            </w:r>
          </w:p>
        </w:tc>
        <w:tc>
          <w:tcPr>
            <w:tcW w:w="910" w:type="dxa"/>
          </w:tcPr>
          <w:p w14:paraId="30C09C54"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i/>
                <w:color w:val="000000"/>
                <w:szCs w:val="20"/>
              </w:rPr>
              <w:t>01</w:t>
            </w:r>
          </w:p>
        </w:tc>
      </w:tr>
      <w:tr w:rsidR="00303EF3" w:rsidRPr="00730EA8" w14:paraId="356B274B" w14:textId="77777777" w:rsidTr="00303EF3">
        <w:tc>
          <w:tcPr>
            <w:tcW w:w="753" w:type="dxa"/>
          </w:tcPr>
          <w:p w14:paraId="315D372B"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15</w:t>
            </w:r>
          </w:p>
        </w:tc>
        <w:tc>
          <w:tcPr>
            <w:tcW w:w="8189" w:type="dxa"/>
          </w:tcPr>
          <w:p w14:paraId="601A28F0" w14:textId="77777777" w:rsidR="00303EF3" w:rsidRPr="00730EA8" w:rsidRDefault="00303EF3" w:rsidP="00303EF3">
            <w:pPr>
              <w:pStyle w:val="Ttulo1"/>
              <w:snapToGrid w:val="0"/>
              <w:spacing w:before="0" w:line="276" w:lineRule="auto"/>
              <w:jc w:val="both"/>
              <w:rPr>
                <w:rFonts w:ascii="Verdana" w:hAnsi="Verdana"/>
                <w:sz w:val="20"/>
                <w:szCs w:val="20"/>
              </w:rPr>
            </w:pPr>
            <w:bookmarkStart w:id="6" w:name="productTitle1"/>
            <w:bookmarkStart w:id="7" w:name="title1"/>
            <w:bookmarkEnd w:id="6"/>
            <w:bookmarkEnd w:id="7"/>
            <w:r w:rsidRPr="00730EA8">
              <w:rPr>
                <w:rFonts w:ascii="Verdana" w:hAnsi="Verdana" w:cs="Arial"/>
                <w:color w:val="111111"/>
                <w:sz w:val="20"/>
                <w:szCs w:val="20"/>
              </w:rPr>
              <w:t>Massageador Facial Elétrico 3 Funções EMS com Aquecimento.</w:t>
            </w:r>
          </w:p>
          <w:p w14:paraId="66A1617E"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Especificações Técnicas Comuns</w:t>
            </w:r>
          </w:p>
          <w:p w14:paraId="5826049A" w14:textId="77777777" w:rsidR="00303EF3" w:rsidRPr="00730EA8" w:rsidRDefault="00303EF3" w:rsidP="00303EF3">
            <w:pPr>
              <w:spacing w:line="276" w:lineRule="auto"/>
              <w:rPr>
                <w:rFonts w:ascii="Verdana" w:hAnsi="Verdana"/>
                <w:szCs w:val="20"/>
              </w:rPr>
            </w:pPr>
            <w:r w:rsidRPr="00730EA8">
              <w:rPr>
                <w:rFonts w:ascii="Verdana" w:hAnsi="Verdana" w:cs="Arial"/>
                <w:color w:val="111111"/>
                <w:szCs w:val="20"/>
              </w:rPr>
              <w:t>As especificações exatas variam consideravelmente entre os modelos e marcas, mas as características a seguir são frequentemente encontradas:</w:t>
            </w:r>
          </w:p>
          <w:p w14:paraId="458B5C04" w14:textId="77777777" w:rsidR="00303EF3" w:rsidRPr="00730EA8" w:rsidRDefault="00303EF3" w:rsidP="00303EF3">
            <w:pPr>
              <w:pStyle w:val="Corpodetexto"/>
              <w:numPr>
                <w:ilvl w:val="0"/>
                <w:numId w:val="9"/>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Fonte de Energia</w:t>
            </w:r>
            <w:r w:rsidRPr="00730EA8">
              <w:rPr>
                <w:rFonts w:ascii="Verdana" w:hAnsi="Verdana" w:cs="Arial"/>
                <w:color w:val="111111"/>
                <w:szCs w:val="20"/>
              </w:rPr>
              <w:t xml:space="preserve">: A maioria dos dispositivos funciona com </w:t>
            </w:r>
            <w:r w:rsidRPr="00730EA8">
              <w:rPr>
                <w:rStyle w:val="Forte"/>
                <w:rFonts w:ascii="Verdana" w:hAnsi="Verdana" w:cs="Arial"/>
                <w:color w:val="111111"/>
                <w:szCs w:val="20"/>
              </w:rPr>
              <w:t>energia elétrica</w:t>
            </w:r>
            <w:r w:rsidRPr="00730EA8">
              <w:rPr>
                <w:rFonts w:ascii="Verdana" w:hAnsi="Verdana" w:cs="Arial"/>
                <w:color w:val="111111"/>
                <w:szCs w:val="20"/>
              </w:rPr>
              <w:t xml:space="preserve">, geralmente via </w:t>
            </w:r>
            <w:r w:rsidRPr="00730EA8">
              <w:rPr>
                <w:rStyle w:val="Forte"/>
                <w:rFonts w:ascii="Verdana" w:hAnsi="Verdana" w:cs="Arial"/>
                <w:color w:val="111111"/>
                <w:szCs w:val="20"/>
              </w:rPr>
              <w:t xml:space="preserve">bateria recarregável </w:t>
            </w:r>
            <w:r w:rsidRPr="00730EA8">
              <w:rPr>
                <w:rFonts w:ascii="Verdana" w:hAnsi="Verdana" w:cs="Arial"/>
                <w:color w:val="111111"/>
                <w:szCs w:val="20"/>
              </w:rPr>
              <w:t xml:space="preserve">(carregamento USB) ou </w:t>
            </w:r>
            <w:r w:rsidRPr="00730EA8">
              <w:rPr>
                <w:rStyle w:val="Forte"/>
                <w:rFonts w:ascii="Verdana" w:hAnsi="Verdana" w:cs="Arial"/>
                <w:color w:val="111111"/>
                <w:szCs w:val="20"/>
              </w:rPr>
              <w:t xml:space="preserve">pilhas </w:t>
            </w:r>
            <w:r w:rsidRPr="00730EA8">
              <w:rPr>
                <w:rFonts w:ascii="Verdana" w:hAnsi="Verdana" w:cs="Arial"/>
                <w:color w:val="111111"/>
                <w:szCs w:val="20"/>
              </w:rPr>
              <w:t>simples (como AAA).</w:t>
            </w:r>
          </w:p>
          <w:p w14:paraId="0E55D7A7" w14:textId="77777777" w:rsidR="00303EF3" w:rsidRPr="00730EA8" w:rsidRDefault="00303EF3" w:rsidP="00303EF3">
            <w:pPr>
              <w:pStyle w:val="Corpodetexto"/>
              <w:numPr>
                <w:ilvl w:val="0"/>
                <w:numId w:val="9"/>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Voltagem</w:t>
            </w:r>
            <w:r w:rsidRPr="00730EA8">
              <w:rPr>
                <w:rFonts w:ascii="Verdana" w:hAnsi="Verdana" w:cs="Arial"/>
                <w:color w:val="111111"/>
                <w:szCs w:val="20"/>
              </w:rPr>
              <w:t>:BIVOLT (110V/220V) ou operam com baixa voltagem via USB, tornando-os versáteis para uso em diferentes locais.</w:t>
            </w:r>
          </w:p>
          <w:p w14:paraId="0E3EDF1D" w14:textId="77777777" w:rsidR="00303EF3" w:rsidRPr="00730EA8" w:rsidRDefault="00303EF3" w:rsidP="00303EF3">
            <w:pPr>
              <w:pStyle w:val="Corpodetexto"/>
              <w:numPr>
                <w:ilvl w:val="0"/>
                <w:numId w:val="9"/>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lastRenderedPageBreak/>
              <w:t>Modos e Níveis de Intensidade</w:t>
            </w:r>
            <w:r w:rsidRPr="00730EA8">
              <w:rPr>
                <w:rFonts w:ascii="Verdana" w:hAnsi="Verdana" w:cs="Arial"/>
                <w:color w:val="111111"/>
                <w:szCs w:val="20"/>
              </w:rPr>
              <w:t xml:space="preserve">: É comum que os aparelhos ofereçam </w:t>
            </w:r>
            <w:r w:rsidRPr="00730EA8">
              <w:rPr>
                <w:rStyle w:val="Forte"/>
                <w:rFonts w:ascii="Verdana" w:hAnsi="Verdana" w:cs="Arial"/>
                <w:color w:val="111111"/>
                <w:szCs w:val="20"/>
              </w:rPr>
              <w:t xml:space="preserve">múltiplos modos </w:t>
            </w:r>
            <w:r w:rsidRPr="00730EA8">
              <w:rPr>
                <w:rFonts w:ascii="Verdana" w:hAnsi="Verdana" w:cs="Arial"/>
                <w:color w:val="111111"/>
                <w:szCs w:val="20"/>
              </w:rPr>
              <w:t xml:space="preserve">de operação (ex: 4 ou 8 modos diferentes) e vários </w:t>
            </w:r>
            <w:r w:rsidRPr="00730EA8">
              <w:rPr>
                <w:rStyle w:val="Forte"/>
                <w:rFonts w:ascii="Verdana" w:hAnsi="Verdana" w:cs="Arial"/>
                <w:color w:val="111111"/>
                <w:szCs w:val="20"/>
              </w:rPr>
              <w:t>níveis de potência</w:t>
            </w:r>
            <w:r w:rsidRPr="00730EA8">
              <w:rPr>
                <w:rFonts w:ascii="Verdana" w:hAnsi="Verdana" w:cs="Arial"/>
                <w:color w:val="111111"/>
                <w:szCs w:val="20"/>
              </w:rPr>
              <w:t> ou intensidade (ex: 6 ou 19 níveis), permitindo a personalização do tratamento.</w:t>
            </w:r>
          </w:p>
          <w:p w14:paraId="1D020CEA" w14:textId="77777777" w:rsidR="00303EF3" w:rsidRPr="00730EA8" w:rsidRDefault="00303EF3" w:rsidP="00303EF3">
            <w:pPr>
              <w:pStyle w:val="Corpodetexto"/>
              <w:numPr>
                <w:ilvl w:val="0"/>
                <w:numId w:val="9"/>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Material</w:t>
            </w:r>
            <w:r w:rsidRPr="00730EA8">
              <w:rPr>
                <w:rFonts w:ascii="Verdana" w:hAnsi="Verdana" w:cs="Arial"/>
                <w:color w:val="111111"/>
                <w:szCs w:val="20"/>
              </w:rPr>
              <w:t>: Aparelhos podem ser feitos de plástico, metal ou silicone à prova d'água, sendo que o silicone é frequentemente usado em escovas de limpeza e massagem.</w:t>
            </w:r>
          </w:p>
          <w:p w14:paraId="72B63B61" w14:textId="77777777" w:rsidR="00303EF3" w:rsidRPr="00730EA8" w:rsidRDefault="00303EF3" w:rsidP="00303EF3">
            <w:pPr>
              <w:pStyle w:val="Corpodetexto"/>
              <w:numPr>
                <w:ilvl w:val="0"/>
                <w:numId w:val="9"/>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Dimensões/Peso</w:t>
            </w:r>
            <w:r w:rsidRPr="00730EA8">
              <w:rPr>
                <w:rFonts w:ascii="Verdana" w:hAnsi="Verdana" w:cs="Arial"/>
                <w:color w:val="111111"/>
                <w:szCs w:val="20"/>
              </w:rPr>
              <w:t>: Projetados para serem portáteis e convenientes, são geralmente pequenos e leves.</w:t>
            </w:r>
          </w:p>
        </w:tc>
        <w:tc>
          <w:tcPr>
            <w:tcW w:w="910" w:type="dxa"/>
          </w:tcPr>
          <w:p w14:paraId="5410F84A"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i/>
                <w:color w:val="000000"/>
                <w:szCs w:val="20"/>
              </w:rPr>
              <w:lastRenderedPageBreak/>
              <w:t>01</w:t>
            </w:r>
          </w:p>
        </w:tc>
      </w:tr>
      <w:tr w:rsidR="00303EF3" w:rsidRPr="00730EA8" w14:paraId="71226664" w14:textId="77777777" w:rsidTr="00303EF3">
        <w:tc>
          <w:tcPr>
            <w:tcW w:w="753" w:type="dxa"/>
          </w:tcPr>
          <w:p w14:paraId="6ACF3B6A"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16</w:t>
            </w:r>
          </w:p>
        </w:tc>
        <w:tc>
          <w:tcPr>
            <w:tcW w:w="8189" w:type="dxa"/>
          </w:tcPr>
          <w:p w14:paraId="2B27432D" w14:textId="77777777" w:rsidR="00303EF3" w:rsidRPr="00730EA8" w:rsidRDefault="00303EF3" w:rsidP="00303EF3">
            <w:pPr>
              <w:pStyle w:val="Ttulo1"/>
              <w:snapToGrid w:val="0"/>
              <w:spacing w:before="0" w:line="276" w:lineRule="auto"/>
              <w:jc w:val="both"/>
              <w:rPr>
                <w:rFonts w:ascii="Verdana" w:hAnsi="Verdana"/>
                <w:sz w:val="20"/>
                <w:szCs w:val="20"/>
              </w:rPr>
            </w:pPr>
            <w:r w:rsidRPr="00730EA8">
              <w:rPr>
                <w:rFonts w:ascii="Verdana" w:hAnsi="Verdana" w:cs="Arial"/>
                <w:color w:val="111111"/>
                <w:sz w:val="20"/>
                <w:szCs w:val="20"/>
              </w:rPr>
              <w:t>Viso Care Pro-fono – 457 - é um instrumento de liberação miofascial e estimulação muscular facial, não invasivo e com design anatômico, desenvolvido para fins estéticos e terapêuticos.</w:t>
            </w:r>
          </w:p>
          <w:p w14:paraId="1C48DDF5"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Especificações e Características:</w:t>
            </w:r>
          </w:p>
          <w:p w14:paraId="3277B3DB" w14:textId="77777777" w:rsidR="00303EF3" w:rsidRPr="00730EA8" w:rsidRDefault="00303EF3" w:rsidP="00303EF3">
            <w:pPr>
              <w:pStyle w:val="Corpodetexto"/>
              <w:numPr>
                <w:ilvl w:val="0"/>
                <w:numId w:val="10"/>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Design</w:t>
            </w:r>
            <w:r w:rsidRPr="00730EA8">
              <w:rPr>
                <w:rFonts w:ascii="Verdana" w:hAnsi="Verdana" w:cs="Arial"/>
                <w:color w:val="111111"/>
                <w:szCs w:val="20"/>
              </w:rPr>
              <w:t>: Possui um formato anatômico que se adapta perfeitamente aos contornos da face, combinando a resistência do metal com um design ergonômico.</w:t>
            </w:r>
          </w:p>
          <w:p w14:paraId="353BA6B6" w14:textId="77777777" w:rsidR="00303EF3" w:rsidRPr="00730EA8" w:rsidRDefault="00303EF3" w:rsidP="00303EF3">
            <w:pPr>
              <w:pStyle w:val="Corpodetexto"/>
              <w:numPr>
                <w:ilvl w:val="0"/>
                <w:numId w:val="10"/>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Uso</w:t>
            </w:r>
            <w:r w:rsidRPr="00730EA8">
              <w:rPr>
                <w:rFonts w:ascii="Verdana" w:hAnsi="Verdana" w:cs="Arial"/>
                <w:color w:val="111111"/>
                <w:szCs w:val="20"/>
              </w:rPr>
              <w:t>: As técnicas de uso são apresentadas no manual de instruções que acompanha o produto.</w:t>
            </w:r>
          </w:p>
          <w:p w14:paraId="4C7758E7" w14:textId="77777777" w:rsidR="00303EF3" w:rsidRPr="00730EA8" w:rsidRDefault="00303EF3" w:rsidP="00303EF3">
            <w:pPr>
              <w:pStyle w:val="Corpodetexto"/>
              <w:numPr>
                <w:ilvl w:val="0"/>
                <w:numId w:val="10"/>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Conteúdo</w:t>
            </w:r>
            <w:r w:rsidRPr="00730EA8">
              <w:rPr>
                <w:rFonts w:ascii="Verdana" w:hAnsi="Verdana" w:cs="Arial"/>
                <w:color w:val="111111"/>
                <w:szCs w:val="20"/>
              </w:rPr>
              <w:t>: Inclui 1 unidade do Viso Care Pró-Fono e 1 bula explicativa.</w:t>
            </w:r>
          </w:p>
          <w:p w14:paraId="199A6605" w14:textId="77777777" w:rsidR="00303EF3" w:rsidRPr="00730EA8" w:rsidRDefault="00303EF3" w:rsidP="00303EF3">
            <w:pPr>
              <w:pStyle w:val="Corpodetexto"/>
              <w:numPr>
                <w:ilvl w:val="0"/>
                <w:numId w:val="10"/>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Idealização</w:t>
            </w:r>
            <w:r w:rsidRPr="00730EA8">
              <w:rPr>
                <w:rFonts w:ascii="Verdana" w:hAnsi="Verdana" w:cs="Arial"/>
                <w:color w:val="111111"/>
                <w:szCs w:val="20"/>
              </w:rPr>
              <w:t>: Foi idealizado pela fonoaudióloga Juliana Ribeiro Lepri e desenvolvido pela Pró-Fono.</w:t>
            </w:r>
          </w:p>
          <w:p w14:paraId="534887F6" w14:textId="77777777" w:rsidR="00303EF3" w:rsidRPr="00730EA8" w:rsidRDefault="00303EF3" w:rsidP="00303EF3">
            <w:pPr>
              <w:pStyle w:val="Corpodetexto"/>
              <w:numPr>
                <w:ilvl w:val="0"/>
                <w:numId w:val="10"/>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Peso</w:t>
            </w:r>
            <w:r w:rsidRPr="00730EA8">
              <w:rPr>
                <w:rFonts w:ascii="Verdana" w:hAnsi="Verdana" w:cs="Arial"/>
                <w:color w:val="111111"/>
                <w:szCs w:val="20"/>
              </w:rPr>
              <w:t xml:space="preserve">: O peso do produto é de aproximadamente 0,1 kg para transporte, segundo a Pró-Fono. </w:t>
            </w:r>
          </w:p>
          <w:p w14:paraId="2094C069" w14:textId="77777777" w:rsidR="00303EF3" w:rsidRPr="00730EA8" w:rsidRDefault="00303EF3" w:rsidP="00303EF3">
            <w:pPr>
              <w:pStyle w:val="Corpodetexto"/>
              <w:numPr>
                <w:ilvl w:val="0"/>
                <w:numId w:val="10"/>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Fonts w:ascii="Verdana" w:hAnsi="Verdana" w:cs="Arial"/>
                <w:color w:val="111111"/>
                <w:szCs w:val="20"/>
              </w:rPr>
              <w:t>O produto deve conter nome do responsável técnico;</w:t>
            </w:r>
          </w:p>
          <w:p w14:paraId="05A64009" w14:textId="77777777" w:rsidR="00303EF3" w:rsidRPr="00730EA8" w:rsidRDefault="00303EF3" w:rsidP="00303EF3">
            <w:pPr>
              <w:pStyle w:val="Corpodetexto"/>
              <w:numPr>
                <w:ilvl w:val="0"/>
                <w:numId w:val="10"/>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Fonts w:ascii="Verdana" w:eastAsia="Arial" w:hAnsi="Verdana" w:cs="Arial"/>
                <w:color w:val="111111"/>
                <w:szCs w:val="20"/>
              </w:rPr>
              <w:t xml:space="preserve"> </w:t>
            </w:r>
            <w:r w:rsidRPr="00730EA8">
              <w:rPr>
                <w:rFonts w:ascii="Verdana" w:hAnsi="Verdana" w:cs="Arial"/>
                <w:color w:val="111111"/>
                <w:szCs w:val="20"/>
              </w:rPr>
              <w:t>Dados fabricante: nome, CNPJ</w:t>
            </w:r>
          </w:p>
        </w:tc>
        <w:tc>
          <w:tcPr>
            <w:tcW w:w="910" w:type="dxa"/>
          </w:tcPr>
          <w:p w14:paraId="55F33C1C"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i/>
                <w:color w:val="000000"/>
                <w:szCs w:val="20"/>
              </w:rPr>
              <w:t>01</w:t>
            </w:r>
          </w:p>
        </w:tc>
      </w:tr>
      <w:tr w:rsidR="00303EF3" w:rsidRPr="00730EA8" w14:paraId="33D2835F" w14:textId="77777777" w:rsidTr="00303EF3">
        <w:tc>
          <w:tcPr>
            <w:tcW w:w="753" w:type="dxa"/>
          </w:tcPr>
          <w:p w14:paraId="4FBEEB96"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17</w:t>
            </w:r>
          </w:p>
        </w:tc>
        <w:tc>
          <w:tcPr>
            <w:tcW w:w="8189" w:type="dxa"/>
          </w:tcPr>
          <w:p w14:paraId="6A60AAA3" w14:textId="77777777" w:rsidR="00303EF3" w:rsidRPr="00730EA8" w:rsidRDefault="00303EF3" w:rsidP="00303EF3">
            <w:pPr>
              <w:pStyle w:val="Ttulo1"/>
              <w:snapToGrid w:val="0"/>
              <w:spacing w:before="0" w:line="276" w:lineRule="auto"/>
              <w:jc w:val="both"/>
              <w:rPr>
                <w:rFonts w:ascii="Verdana" w:hAnsi="Verdana"/>
                <w:sz w:val="20"/>
                <w:szCs w:val="20"/>
              </w:rPr>
            </w:pPr>
            <w:r w:rsidRPr="00730EA8">
              <w:rPr>
                <w:rFonts w:ascii="Verdana" w:hAnsi="Verdana" w:cs="Arial"/>
                <w:color w:val="111111"/>
                <w:sz w:val="20"/>
                <w:szCs w:val="20"/>
              </w:rPr>
              <w:t xml:space="preserve">Caneta Proprioceptiva Pró Fono com carregador - </w:t>
            </w:r>
            <w:r w:rsidRPr="00730EA8">
              <w:rPr>
                <w:rStyle w:val="Forte"/>
                <w:rFonts w:ascii="Verdana" w:hAnsi="Verdana" w:cs="Arial"/>
                <w:color w:val="111111"/>
                <w:sz w:val="20"/>
                <w:szCs w:val="20"/>
              </w:rPr>
              <w:t>Uso</w:t>
            </w:r>
            <w:r w:rsidRPr="00730EA8">
              <w:rPr>
                <w:rFonts w:ascii="Verdana" w:hAnsi="Verdana" w:cs="Arial"/>
                <w:color w:val="111111"/>
                <w:sz w:val="20"/>
                <w:szCs w:val="20"/>
              </w:rPr>
              <w:t>: Pode ser utilizada para relaxamento, tonificação ou propriocepção das regiões facial, intra e extraoral.</w:t>
            </w:r>
          </w:p>
          <w:p w14:paraId="197F248E" w14:textId="77777777" w:rsidR="00303EF3" w:rsidRPr="00730EA8" w:rsidRDefault="00303EF3" w:rsidP="00303EF3">
            <w:pPr>
              <w:pStyle w:val="Corpodetexto"/>
              <w:numPr>
                <w:ilvl w:val="0"/>
                <w:numId w:val="11"/>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Benefícios</w:t>
            </w:r>
            <w:r w:rsidRPr="00730EA8">
              <w:rPr>
                <w:rFonts w:ascii="Verdana" w:hAnsi="Verdana" w:cs="Arial"/>
                <w:color w:val="111111"/>
                <w:szCs w:val="20"/>
              </w:rPr>
              <w:t>: Auxilia no estímulo da postura labial correta, melhora o tônus facial, labial e lingual, e pode ajudar no tratamento de dores musculares faciais e cervicais.</w:t>
            </w:r>
          </w:p>
          <w:p w14:paraId="3DAA204C" w14:textId="77777777" w:rsidR="00303EF3" w:rsidRPr="00730EA8" w:rsidRDefault="00303EF3" w:rsidP="00303EF3">
            <w:pPr>
              <w:pStyle w:val="Corpodetexto"/>
              <w:numPr>
                <w:ilvl w:val="0"/>
                <w:numId w:val="11"/>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Composição do Kit</w:t>
            </w:r>
            <w:r w:rsidRPr="00730EA8">
              <w:rPr>
                <w:rFonts w:ascii="Verdana" w:hAnsi="Verdana" w:cs="Arial"/>
                <w:color w:val="111111"/>
                <w:szCs w:val="20"/>
              </w:rPr>
              <w:t>: O conjunto completo inclui a caneta, sete ponteiras proprioceptivas encaixáveis (côncava orofacial, plana facial e cervical, pontos articulatórios, intraoral, dores localizadas, estimulação fria e espátula plástica), além de duas pilhas recarregáveis e o carregador.</w:t>
            </w:r>
          </w:p>
          <w:p w14:paraId="42A5CCBD" w14:textId="77777777" w:rsidR="00303EF3" w:rsidRPr="00730EA8" w:rsidRDefault="00303EF3" w:rsidP="00303EF3">
            <w:pPr>
              <w:pStyle w:val="Corpodetexto"/>
              <w:numPr>
                <w:ilvl w:val="0"/>
                <w:numId w:val="11"/>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Funcionamento</w:t>
            </w:r>
            <w:r w:rsidRPr="00730EA8">
              <w:rPr>
                <w:rFonts w:ascii="Verdana" w:hAnsi="Verdana" w:cs="Arial"/>
                <w:color w:val="111111"/>
                <w:szCs w:val="20"/>
              </w:rPr>
              <w:t>: A caneta possui um micro motor de 3V e funciona com pilhas, proporcionando uma vibração suave e direcionada.</w:t>
            </w:r>
          </w:p>
          <w:p w14:paraId="6DAC5349" w14:textId="77777777" w:rsidR="00303EF3" w:rsidRPr="00730EA8" w:rsidRDefault="00303EF3" w:rsidP="00303EF3">
            <w:pPr>
              <w:pStyle w:val="Corpodetexto"/>
              <w:numPr>
                <w:ilvl w:val="0"/>
                <w:numId w:val="11"/>
              </w:numPr>
              <w:pBdr>
                <w:top w:val="none" w:sz="0" w:space="0" w:color="000000"/>
                <w:left w:val="none" w:sz="0" w:space="0" w:color="000000"/>
                <w:bottom w:val="none" w:sz="0" w:space="0" w:color="000000"/>
                <w:right w:val="none" w:sz="0" w:space="0" w:color="000000"/>
              </w:pBdr>
              <w:tabs>
                <w:tab w:val="left" w:pos="0"/>
              </w:tabs>
              <w:spacing w:after="0"/>
              <w:rPr>
                <w:rFonts w:ascii="Verdana" w:hAnsi="Verdana"/>
                <w:szCs w:val="20"/>
              </w:rPr>
            </w:pPr>
            <w:r w:rsidRPr="00730EA8">
              <w:rPr>
                <w:rStyle w:val="Forte"/>
                <w:rFonts w:ascii="Verdana" w:hAnsi="Verdana" w:cs="Arial"/>
                <w:color w:val="111111"/>
                <w:szCs w:val="20"/>
              </w:rPr>
              <w:t>Material</w:t>
            </w:r>
            <w:r w:rsidRPr="00730EA8">
              <w:rPr>
                <w:rFonts w:ascii="Verdana" w:hAnsi="Verdana" w:cs="Arial"/>
                <w:color w:val="111111"/>
                <w:szCs w:val="20"/>
              </w:rPr>
              <w:t>: É confeccionada em polietileno com acabamento emborrachado para melhor aderência</w:t>
            </w:r>
          </w:p>
          <w:p w14:paraId="0704158D" w14:textId="77777777" w:rsidR="00303EF3" w:rsidRPr="00730EA8" w:rsidRDefault="00303EF3" w:rsidP="00303EF3">
            <w:pPr>
              <w:pStyle w:val="Corpodetexto"/>
              <w:snapToGrid w:val="0"/>
              <w:spacing w:after="0"/>
              <w:jc w:val="both"/>
              <w:rPr>
                <w:rFonts w:ascii="Verdana" w:hAnsi="Verdana"/>
                <w:szCs w:val="20"/>
              </w:rPr>
            </w:pPr>
            <w:r w:rsidRPr="00730EA8">
              <w:rPr>
                <w:rFonts w:ascii="Verdana" w:hAnsi="Verdana" w:cs="Arial"/>
                <w:color w:val="111111"/>
                <w:szCs w:val="20"/>
              </w:rPr>
              <w:t>O produto deve conter os seguintes dados:</w:t>
            </w:r>
          </w:p>
          <w:p w14:paraId="42BB89C8" w14:textId="77777777" w:rsidR="00303EF3" w:rsidRPr="00730EA8" w:rsidRDefault="00303EF3" w:rsidP="00303EF3">
            <w:pPr>
              <w:pStyle w:val="Corpodetexto"/>
              <w:snapToGrid w:val="0"/>
              <w:spacing w:after="0"/>
              <w:jc w:val="both"/>
              <w:rPr>
                <w:rFonts w:ascii="Verdana" w:hAnsi="Verdana"/>
                <w:szCs w:val="20"/>
              </w:rPr>
            </w:pPr>
            <w:r w:rsidRPr="00730EA8">
              <w:rPr>
                <w:rFonts w:ascii="Verdana" w:hAnsi="Verdana" w:cs="Arial"/>
                <w:color w:val="111111"/>
                <w:szCs w:val="20"/>
              </w:rPr>
              <w:t>* Engenheiro Responsável ;</w:t>
            </w:r>
          </w:p>
          <w:p w14:paraId="2FA1830B" w14:textId="77777777" w:rsidR="00303EF3" w:rsidRPr="00730EA8" w:rsidRDefault="00303EF3" w:rsidP="00303EF3">
            <w:pPr>
              <w:pStyle w:val="Corpodetexto"/>
              <w:snapToGrid w:val="0"/>
              <w:spacing w:after="0"/>
              <w:jc w:val="both"/>
              <w:rPr>
                <w:rFonts w:ascii="Verdana" w:hAnsi="Verdana"/>
                <w:szCs w:val="20"/>
              </w:rPr>
            </w:pPr>
            <w:r w:rsidRPr="00730EA8">
              <w:rPr>
                <w:rFonts w:ascii="Verdana" w:hAnsi="Verdana" w:cs="Arial"/>
                <w:color w:val="111111"/>
                <w:szCs w:val="20"/>
              </w:rPr>
              <w:t>* Dados responsável técnico;</w:t>
            </w:r>
          </w:p>
          <w:p w14:paraId="622CF81D" w14:textId="77777777" w:rsidR="00303EF3" w:rsidRPr="00730EA8" w:rsidRDefault="00303EF3" w:rsidP="00303EF3">
            <w:pPr>
              <w:pStyle w:val="Corpodetexto"/>
              <w:snapToGrid w:val="0"/>
              <w:spacing w:after="0"/>
              <w:jc w:val="both"/>
              <w:rPr>
                <w:rFonts w:ascii="Verdana" w:hAnsi="Verdana"/>
                <w:szCs w:val="20"/>
              </w:rPr>
            </w:pPr>
            <w:r w:rsidRPr="00730EA8">
              <w:rPr>
                <w:rFonts w:ascii="Verdana" w:hAnsi="Verdana" w:cs="Arial"/>
                <w:color w:val="111111"/>
                <w:szCs w:val="20"/>
              </w:rPr>
              <w:t>* Registro na Anvisa;</w:t>
            </w:r>
          </w:p>
          <w:p w14:paraId="7237566F" w14:textId="77777777" w:rsidR="00303EF3" w:rsidRPr="00730EA8" w:rsidRDefault="00303EF3" w:rsidP="00303EF3">
            <w:pPr>
              <w:pStyle w:val="Corpodetexto"/>
              <w:snapToGrid w:val="0"/>
              <w:spacing w:after="0"/>
              <w:jc w:val="both"/>
              <w:rPr>
                <w:rFonts w:ascii="Verdana" w:hAnsi="Verdana"/>
                <w:szCs w:val="20"/>
              </w:rPr>
            </w:pPr>
            <w:r w:rsidRPr="00730EA8">
              <w:rPr>
                <w:rFonts w:ascii="Verdana" w:hAnsi="Verdana" w:cs="Arial"/>
                <w:color w:val="111111"/>
                <w:szCs w:val="20"/>
              </w:rPr>
              <w:t>* Dados do fabricante: nome e CNPJ</w:t>
            </w:r>
          </w:p>
        </w:tc>
        <w:tc>
          <w:tcPr>
            <w:tcW w:w="910" w:type="dxa"/>
          </w:tcPr>
          <w:p w14:paraId="4FFBE1BA"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i/>
                <w:color w:val="000000"/>
                <w:szCs w:val="20"/>
              </w:rPr>
              <w:t>01</w:t>
            </w:r>
          </w:p>
        </w:tc>
      </w:tr>
      <w:tr w:rsidR="00303EF3" w:rsidRPr="00730EA8" w14:paraId="135E07ED" w14:textId="77777777" w:rsidTr="00303EF3">
        <w:tc>
          <w:tcPr>
            <w:tcW w:w="753" w:type="dxa"/>
          </w:tcPr>
          <w:p w14:paraId="2E06B405" w14:textId="77777777" w:rsidR="00303EF3" w:rsidRPr="00730EA8" w:rsidRDefault="00303EF3" w:rsidP="00303EF3">
            <w:pPr>
              <w:pStyle w:val="Contedodatabela"/>
              <w:widowControl w:val="0"/>
              <w:spacing w:line="276" w:lineRule="auto"/>
              <w:jc w:val="center"/>
              <w:rPr>
                <w:rFonts w:ascii="Verdana" w:hAnsi="Verdana"/>
                <w:sz w:val="20"/>
              </w:rPr>
            </w:pPr>
            <w:r w:rsidRPr="00730EA8">
              <w:rPr>
                <w:rFonts w:ascii="Verdana" w:hAnsi="Verdana" w:cs="Arial"/>
                <w:sz w:val="20"/>
                <w:lang w:eastAsia="zh-CN"/>
              </w:rPr>
              <w:t>18</w:t>
            </w:r>
          </w:p>
        </w:tc>
        <w:tc>
          <w:tcPr>
            <w:tcW w:w="8189" w:type="dxa"/>
          </w:tcPr>
          <w:p w14:paraId="5234FBDB" w14:textId="77777777" w:rsidR="00303EF3" w:rsidRPr="00730EA8" w:rsidRDefault="00303EF3" w:rsidP="00303EF3">
            <w:pPr>
              <w:pStyle w:val="Ttulo1"/>
              <w:snapToGrid w:val="0"/>
              <w:spacing w:before="0" w:line="276" w:lineRule="auto"/>
              <w:jc w:val="both"/>
              <w:rPr>
                <w:rFonts w:ascii="Verdana" w:hAnsi="Verdana"/>
                <w:sz w:val="20"/>
                <w:szCs w:val="20"/>
              </w:rPr>
            </w:pPr>
            <w:r w:rsidRPr="00730EA8">
              <w:rPr>
                <w:rFonts w:ascii="Verdana" w:hAnsi="Verdana" w:cs="Arial"/>
                <w:color w:val="111111"/>
                <w:sz w:val="20"/>
                <w:szCs w:val="20"/>
              </w:rPr>
              <w:t>ESPELHO TERAPÊUTICO DIVERTIDO PARA MESA – desenvolvido para uso terapêutico, visando o trabalho conjunto entre terapeuta e paciente de forma lúdica;</w:t>
            </w:r>
          </w:p>
          <w:p w14:paraId="55AEEACE"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 Formato leve e prático, muitas vezes acoplado a um imã para versatilidade de uso;</w:t>
            </w:r>
          </w:p>
          <w:p w14:paraId="3272D068"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t>* Feito de vidro com uma película autoadesiva na parte de trás para evitar quebras, o que é uma característica de segurança importante para uso clínico.</w:t>
            </w:r>
          </w:p>
          <w:p w14:paraId="79B1EB03" w14:textId="77777777" w:rsidR="00303EF3" w:rsidRPr="00730EA8" w:rsidRDefault="00303EF3" w:rsidP="00303EF3">
            <w:pPr>
              <w:snapToGrid w:val="0"/>
              <w:spacing w:line="276" w:lineRule="auto"/>
              <w:jc w:val="both"/>
              <w:rPr>
                <w:rFonts w:ascii="Verdana" w:hAnsi="Verdana"/>
                <w:szCs w:val="20"/>
              </w:rPr>
            </w:pPr>
            <w:r w:rsidRPr="00730EA8">
              <w:rPr>
                <w:rFonts w:ascii="Verdana" w:hAnsi="Verdana" w:cs="Arial"/>
                <w:color w:val="111111"/>
                <w:szCs w:val="20"/>
              </w:rPr>
              <w:lastRenderedPageBreak/>
              <w:t>* Cores: podendo ser azul ou vermelho.</w:t>
            </w:r>
          </w:p>
        </w:tc>
        <w:tc>
          <w:tcPr>
            <w:tcW w:w="910" w:type="dxa"/>
          </w:tcPr>
          <w:p w14:paraId="3991CC00" w14:textId="77777777" w:rsidR="00303EF3" w:rsidRPr="00730EA8" w:rsidRDefault="00303EF3" w:rsidP="00303EF3">
            <w:pPr>
              <w:snapToGrid w:val="0"/>
              <w:spacing w:line="276" w:lineRule="auto"/>
              <w:jc w:val="center"/>
              <w:rPr>
                <w:rFonts w:ascii="Verdana" w:hAnsi="Verdana"/>
                <w:szCs w:val="20"/>
              </w:rPr>
            </w:pPr>
            <w:r w:rsidRPr="00730EA8">
              <w:rPr>
                <w:rFonts w:ascii="Verdana" w:hAnsi="Verdana" w:cs="Arial"/>
                <w:b/>
                <w:i/>
                <w:color w:val="000000"/>
                <w:szCs w:val="20"/>
              </w:rPr>
              <w:lastRenderedPageBreak/>
              <w:t>01</w:t>
            </w:r>
          </w:p>
        </w:tc>
      </w:tr>
    </w:tbl>
    <w:p w14:paraId="058DAEAB" w14:textId="77777777" w:rsidR="00441014"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93FE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899BE30" w14:textId="77777777" w:rsidR="00441014"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3D223C96"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57B17CA"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E4C7D4B" w14:textId="77777777" w:rsidR="00441014"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76F8914" w14:textId="77777777" w:rsidR="00441014"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2CEA8E25"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D5BFF07"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D53845D" w14:textId="77777777" w:rsidR="00441014"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5809AEF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06890E26"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2F07CEE"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EF587F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C6E9A0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441014">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1A16C88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7184E77"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lastRenderedPageBreak/>
        <w:t>Equiparam-se aos autores do projeto as empresas integrantes do mesmo grupo econômico;</w:t>
      </w:r>
    </w:p>
    <w:p w14:paraId="7A87207D"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F665F4" w14:textId="77777777" w:rsidR="00441014"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03B215F0" w14:textId="77777777" w:rsidR="00441014"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620058EC" w14:textId="77777777" w:rsidR="00441014"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260538A" w14:textId="77777777" w:rsidR="00441014" w:rsidRDefault="00441014">
      <w:pPr>
        <w:spacing w:line="276" w:lineRule="auto"/>
        <w:ind w:left="574"/>
        <w:jc w:val="both"/>
        <w:rPr>
          <w:rFonts w:ascii="Verdana" w:hAnsi="Verdana"/>
        </w:rPr>
      </w:pPr>
    </w:p>
    <w:p w14:paraId="0471AE0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82CF9D0" w14:textId="77777777" w:rsidR="00441014"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107862CD"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5731BD3" w14:textId="77777777" w:rsidR="00441014"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BFF672F"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702667E3"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C6C6C4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36836AC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AA39BC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219CBC99"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FC0B1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442D64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3229ECF" w14:textId="77777777" w:rsidR="00441014" w:rsidRDefault="00441014">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52333634"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1B33BEA"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40E3D60"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51555CA6"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2D01ECD"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153A77CA"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F1247A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7B532E7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4129E3E5"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F18943D" w14:textId="77777777" w:rsidR="00441014" w:rsidRDefault="00441014">
      <w:pPr>
        <w:tabs>
          <w:tab w:val="left" w:pos="1582"/>
        </w:tabs>
        <w:spacing w:line="276" w:lineRule="auto"/>
        <w:ind w:left="1224"/>
        <w:jc w:val="both"/>
        <w:rPr>
          <w:rFonts w:ascii="Verdana" w:hAnsi="Verdana" w:cs="Arial"/>
          <w:szCs w:val="20"/>
        </w:rPr>
      </w:pPr>
    </w:p>
    <w:p w14:paraId="6CFBF65F"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1927916D" w14:textId="77777777" w:rsidR="00441014"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1E02C044"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A96B6FC" w14:textId="77777777" w:rsidR="00441014"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2F6C9EC"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40AD3D8C"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11F0364"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DD203DF"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CEB551B"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B2CD78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25462E1"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A62249D"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2234A77" w14:textId="77777777" w:rsidR="00441014" w:rsidRDefault="00441014">
      <w:pPr>
        <w:pStyle w:val="PargrafodaLista"/>
        <w:spacing w:before="120" w:after="120" w:line="276" w:lineRule="auto"/>
        <w:ind w:left="1224"/>
        <w:jc w:val="both"/>
        <w:rPr>
          <w:rFonts w:ascii="Verdana" w:hAnsi="Verdana" w:cs="Arial"/>
          <w:szCs w:val="20"/>
        </w:rPr>
      </w:pPr>
    </w:p>
    <w:p w14:paraId="5EEC903E"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346692A2" w14:textId="77777777" w:rsidR="00441014"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E143135"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47B0AEB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02BBB55"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8BE9AB4"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1341914F"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57033BA"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C7D50F8" w14:textId="77777777" w:rsidR="00441014" w:rsidRDefault="00441014">
      <w:pPr>
        <w:pStyle w:val="PargrafodaLista"/>
        <w:tabs>
          <w:tab w:val="left" w:pos="518"/>
        </w:tabs>
        <w:spacing w:before="120" w:after="120" w:line="276" w:lineRule="auto"/>
        <w:ind w:left="0"/>
        <w:jc w:val="both"/>
        <w:rPr>
          <w:rFonts w:ascii="Verdana" w:hAnsi="Verdana" w:cs="Arial"/>
          <w:szCs w:val="20"/>
        </w:rPr>
      </w:pPr>
    </w:p>
    <w:p w14:paraId="7E98113B"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DA0E27" w14:textId="77777777" w:rsidR="00441014"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0A5DC29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49FFCFB6"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5D04850"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273250A"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2660D3C4"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BA8C597" w14:textId="77777777" w:rsidR="00441014" w:rsidRDefault="00441014">
      <w:pPr>
        <w:pStyle w:val="PargrafodaLista"/>
        <w:spacing w:before="120" w:after="120" w:line="276" w:lineRule="auto"/>
        <w:ind w:left="1224"/>
        <w:jc w:val="both"/>
        <w:rPr>
          <w:rFonts w:ascii="Verdana" w:hAnsi="Verdana" w:cs="Arial"/>
          <w:i/>
          <w:szCs w:val="20"/>
        </w:rPr>
      </w:pPr>
    </w:p>
    <w:p w14:paraId="44B1255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5AF1912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05B7C1D"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50B51550" w14:textId="77777777" w:rsidR="00441014" w:rsidRDefault="00441014">
      <w:pPr>
        <w:pStyle w:val="PargrafodaLista"/>
        <w:spacing w:before="120" w:after="120" w:line="276" w:lineRule="auto"/>
        <w:ind w:left="1224"/>
        <w:jc w:val="both"/>
        <w:rPr>
          <w:rFonts w:ascii="Verdana" w:hAnsi="Verdana" w:cs="Arial"/>
          <w:i/>
          <w:szCs w:val="20"/>
        </w:rPr>
      </w:pPr>
    </w:p>
    <w:p w14:paraId="4DFF816B"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5E14C88D"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E5EAB87"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lastRenderedPageBreak/>
        <w:t>O ajuste de que trata este dispositivo se limita a sanar erros ou falhas que não alterem a substância das propostas;</w:t>
      </w:r>
    </w:p>
    <w:p w14:paraId="70E73FDE"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28A2214"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384A51FA"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1637AF47"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714BE6E5" w14:textId="77777777" w:rsidR="00441014" w:rsidRDefault="00441014">
      <w:pPr>
        <w:pStyle w:val="PargrafodaLista"/>
        <w:tabs>
          <w:tab w:val="left" w:pos="546"/>
        </w:tabs>
        <w:spacing w:before="120" w:after="120" w:line="276" w:lineRule="auto"/>
        <w:ind w:left="0"/>
        <w:jc w:val="both"/>
        <w:rPr>
          <w:rFonts w:ascii="Verdana" w:hAnsi="Verdana" w:cs="Arial"/>
          <w:szCs w:val="20"/>
          <w:lang w:eastAsia="en-US"/>
        </w:rPr>
      </w:pPr>
    </w:p>
    <w:p w14:paraId="07E5D0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167ED10C" w14:textId="77777777" w:rsidR="00441014"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1A267DB2" w14:textId="77777777" w:rsidR="00441014"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1B0E251"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9E7104D"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441014">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00690968"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441014">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89A8D6E"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3C30AD13" w14:textId="77777777" w:rsidR="00441014"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26C7A4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9C07D5"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AE52A88"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349D6711"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587D1D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689F6B5"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5CA29D0"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77B2E2E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O descumprimento do subitem acima implicará a inabilitação do fornecedor, exceto se a consulta aos sítios eletrônicos oficiais emissores de certidões lograr êxito em encontrar a(s) certidão(ões) válida(s).</w:t>
      </w:r>
    </w:p>
    <w:p w14:paraId="24B7D006"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AB445D4"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E7B314" w14:textId="77777777" w:rsidR="00441014"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CDD0AB" w14:textId="77777777" w:rsidR="00441014"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49CB181F"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F693B9A"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3202A5B" w14:textId="77777777" w:rsidR="00441014"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1405D3BB" w14:textId="77777777" w:rsidR="00441014" w:rsidRDefault="00441014">
      <w:pPr>
        <w:pStyle w:val="PargrafodaLista"/>
        <w:spacing w:before="120" w:line="276" w:lineRule="auto"/>
        <w:ind w:left="567"/>
        <w:jc w:val="both"/>
        <w:rPr>
          <w:rFonts w:ascii="Verdana" w:hAnsi="Verdana" w:cs="Arial"/>
          <w:iCs/>
          <w:szCs w:val="20"/>
          <w:lang w:eastAsia="en-US"/>
        </w:rPr>
      </w:pPr>
    </w:p>
    <w:p w14:paraId="3E986B46"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8583B10" w14:textId="77777777" w:rsidR="00441014"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6BDEBE76"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D9333"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6444FFBD" w14:textId="77777777" w:rsidR="00441014"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613EB4C"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536A332"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1C1F6DD0"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CC48453" w14:textId="77777777" w:rsidR="00441014"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lastRenderedPageBreak/>
        <w:t>a contratada reconhece que as hipóteses de rescisão são aquelas previstas nos artigos 137 e 138 da Lei nº 14.133/21 e reconhece os direitos da Administração previstos nos artigos 137 a 139 da mesma Lei.</w:t>
      </w:r>
    </w:p>
    <w:p w14:paraId="1A155419"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3F4804F2"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48F284CA" w14:textId="77777777" w:rsidR="00441014" w:rsidRDefault="00441014">
      <w:pPr>
        <w:tabs>
          <w:tab w:val="left" w:pos="588"/>
        </w:tabs>
        <w:spacing w:line="276" w:lineRule="auto"/>
        <w:jc w:val="both"/>
        <w:rPr>
          <w:rFonts w:ascii="Verdana" w:eastAsia="Arial" w:hAnsi="Verdana" w:cs="Arial"/>
          <w:szCs w:val="20"/>
        </w:rPr>
      </w:pPr>
    </w:p>
    <w:p w14:paraId="1ADD2129"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304DEB53" w14:textId="77777777" w:rsidR="00441014"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3849A94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7CF0696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E0969DE"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A2F3973"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40BBB56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7C2B65A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27E839D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1300F775"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721F602"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5CE76E8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3588665F"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CCC13DE" w14:textId="77777777" w:rsidR="00441014"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4C22FED2" w14:textId="77777777" w:rsidR="00441014"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441014">
          <w:rPr>
            <w:rFonts w:ascii="Verdana" w:hAnsi="Verdana"/>
            <w:szCs w:val="20"/>
          </w:rPr>
          <w:t>art. 5º da Lei nº 12.846, de 1º de agosto de 2013.</w:t>
        </w:r>
      </w:hyperlink>
    </w:p>
    <w:p w14:paraId="75968997" w14:textId="77777777" w:rsidR="00441014"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B2954C0"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6BA51CFE"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85634E9"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5E389334"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B741373" w14:textId="77777777" w:rsidR="00441014"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6F1AE948"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6746C6F"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6B70D323"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260C672"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35A9F070"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5379B72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8" w:name="art156%252525C2%252525A76"/>
      <w:bookmarkStart w:id="9" w:name="art156%252525C2%252525A77"/>
      <w:bookmarkStart w:id="10" w:name="art156%252525C2%252525A78"/>
      <w:bookmarkEnd w:id="8"/>
      <w:bookmarkEnd w:id="9"/>
      <w:bookmarkEnd w:id="10"/>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11" w:name="art156%252525C2%252525A79"/>
      <w:bookmarkEnd w:id="11"/>
    </w:p>
    <w:p w14:paraId="7F7525E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4C3C89C7"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497E763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38A6E3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0B39B22"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5534F0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80C8E8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04C56F2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544BF12" w14:textId="77777777" w:rsidR="00441014"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962E1F7" w14:textId="77777777" w:rsidR="00441014"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4183A50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7260129A"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6AB69C32"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932CE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7B2EE56B"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12446F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7C32667"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14A531DC"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07682E4"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7D88209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A584BA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85B220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B364B80"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2CFB543A" w14:textId="238D0DEC"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A5E19">
        <w:rPr>
          <w:rFonts w:ascii="Verdana" w:hAnsi="Verdana"/>
          <w:highlight w:val="yellow"/>
        </w:rPr>
        <w:t>2</w:t>
      </w:r>
      <w:r>
        <w:rPr>
          <w:rFonts w:ascii="Verdana" w:hAnsi="Verdana"/>
          <w:highlight w:val="yellow"/>
        </w:rPr>
        <w:t>h (</w:t>
      </w:r>
      <w:r w:rsidR="004A5E19">
        <w:rPr>
          <w:rFonts w:ascii="Verdana" w:hAnsi="Verdana"/>
          <w:highlight w:val="yellow"/>
        </w:rPr>
        <w:t>duas</w:t>
      </w:r>
      <w:r>
        <w:rPr>
          <w:rFonts w:ascii="Verdana" w:hAnsi="Verdana"/>
          <w:highlight w:val="yellow"/>
        </w:rPr>
        <w:t xml:space="preserve"> hora</w:t>
      </w:r>
      <w:r w:rsidR="004A5E19">
        <w:rPr>
          <w:rFonts w:ascii="Verdana" w:hAnsi="Verdana"/>
          <w:highlight w:val="yellow"/>
        </w:rPr>
        <w:t>s</w:t>
      </w:r>
      <w:r>
        <w:rPr>
          <w:rFonts w:ascii="Verdana" w:hAnsi="Verdana"/>
          <w:highlight w:val="yellow"/>
        </w:rPr>
        <w:t>) após o pedido, salvo:</w:t>
      </w:r>
    </w:p>
    <w:p w14:paraId="40DB1009"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F02F061"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ECC7B2D"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259E4132"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337D875" w14:textId="77777777" w:rsidR="00441014"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Integram este Aviso de Contratação Direta, para todos os fins e efeitos, os seguintes anexos:</w:t>
      </w:r>
    </w:p>
    <w:p w14:paraId="5077CA4F"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E990F52"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70ED6F5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5FD633E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B038A3D" w14:textId="77777777" w:rsidR="00441014" w:rsidRDefault="00441014">
      <w:pPr>
        <w:tabs>
          <w:tab w:val="left" w:pos="1560"/>
        </w:tabs>
        <w:spacing w:line="276" w:lineRule="auto"/>
        <w:ind w:left="1224"/>
        <w:jc w:val="both"/>
        <w:rPr>
          <w:rFonts w:ascii="Verdana" w:hAnsi="Verdana" w:cs="Arial"/>
          <w:szCs w:val="20"/>
        </w:rPr>
      </w:pPr>
    </w:p>
    <w:p w14:paraId="71DB0D90" w14:textId="72FCE997" w:rsidR="00441014"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25FCA">
        <w:rPr>
          <w:rFonts w:ascii="Verdana" w:hAnsi="Verdana" w:cs="Arial"/>
          <w:szCs w:val="20"/>
        </w:rPr>
        <w:t>10</w:t>
      </w:r>
      <w:r>
        <w:rPr>
          <w:rFonts w:ascii="Verdana" w:hAnsi="Verdana" w:cs="Arial"/>
          <w:szCs w:val="20"/>
        </w:rPr>
        <w:t xml:space="preserve"> de </w:t>
      </w:r>
      <w:r w:rsidR="00825FCA">
        <w:rPr>
          <w:rFonts w:ascii="Verdana" w:hAnsi="Verdana" w:cs="Arial"/>
          <w:szCs w:val="20"/>
        </w:rPr>
        <w:t>junho</w:t>
      </w:r>
      <w:r>
        <w:rPr>
          <w:rFonts w:ascii="Verdana" w:hAnsi="Verdana" w:cs="Arial"/>
          <w:szCs w:val="20"/>
        </w:rPr>
        <w:t xml:space="preserve"> de 2026.</w:t>
      </w:r>
    </w:p>
    <w:p w14:paraId="7BA4517C" w14:textId="77777777" w:rsidR="00441014" w:rsidRDefault="00441014">
      <w:pPr>
        <w:spacing w:after="120" w:line="276" w:lineRule="auto"/>
        <w:ind w:left="360" w:right="-15"/>
        <w:jc w:val="center"/>
        <w:rPr>
          <w:rFonts w:ascii="Verdana" w:hAnsi="Verdana" w:cs="Arial"/>
          <w:szCs w:val="20"/>
        </w:rPr>
      </w:pPr>
    </w:p>
    <w:p w14:paraId="69D6EBC5" w14:textId="77777777" w:rsidR="00441014" w:rsidRDefault="00441014">
      <w:pPr>
        <w:spacing w:after="120" w:line="276" w:lineRule="auto"/>
        <w:ind w:left="360" w:right="-15"/>
        <w:jc w:val="center"/>
        <w:rPr>
          <w:rFonts w:ascii="Verdana" w:hAnsi="Verdana" w:cs="Arial"/>
          <w:szCs w:val="20"/>
        </w:rPr>
      </w:pPr>
    </w:p>
    <w:p w14:paraId="751FC9CB" w14:textId="77777777" w:rsidR="00441014" w:rsidRDefault="00441014">
      <w:pPr>
        <w:spacing w:after="120" w:line="276" w:lineRule="auto"/>
        <w:ind w:left="360" w:right="-15"/>
        <w:jc w:val="center"/>
        <w:rPr>
          <w:rFonts w:ascii="Verdana" w:hAnsi="Verdana" w:cs="Arial"/>
          <w:szCs w:val="20"/>
        </w:rPr>
      </w:pPr>
    </w:p>
    <w:p w14:paraId="5F8D59CB" w14:textId="77777777" w:rsidR="00441014" w:rsidRDefault="00441014">
      <w:pPr>
        <w:spacing w:after="120" w:line="276" w:lineRule="auto"/>
        <w:ind w:left="360" w:right="-15"/>
        <w:jc w:val="center"/>
        <w:rPr>
          <w:rFonts w:ascii="Verdana" w:hAnsi="Verdana" w:cs="Arial"/>
          <w:szCs w:val="20"/>
        </w:rPr>
      </w:pPr>
    </w:p>
    <w:p w14:paraId="4CBAB40F" w14:textId="77777777" w:rsidR="00441014"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19A9232" w14:textId="77777777" w:rsidR="00441014"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441014">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0D976" w14:textId="77777777" w:rsidR="008D49AD" w:rsidRDefault="008D49AD">
      <w:r>
        <w:separator/>
      </w:r>
    </w:p>
  </w:endnote>
  <w:endnote w:type="continuationSeparator" w:id="0">
    <w:p w14:paraId="5392DFAC" w14:textId="77777777" w:rsidR="008D49AD" w:rsidRDefault="008D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auto"/>
    <w:pitch w:val="variable"/>
  </w:font>
  <w:font w:name="Lohit Hindi">
    <w:charset w:val="00"/>
    <w:family w:val="auto"/>
    <w:pitch w:val="variable"/>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177E" w14:textId="77777777" w:rsidR="008D49AD" w:rsidRDefault="008D49AD">
      <w:r>
        <w:separator/>
      </w:r>
    </w:p>
  </w:footnote>
  <w:footnote w:type="continuationSeparator" w:id="0">
    <w:p w14:paraId="148DFC79" w14:textId="77777777" w:rsidR="008D49AD" w:rsidRDefault="008D4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18D5B" w14:textId="77777777" w:rsidR="00441014" w:rsidRDefault="00000000">
    <w:pPr>
      <w:pStyle w:val="Cabealho"/>
    </w:pPr>
    <w:r>
      <w:pict w14:anchorId="6D034DED">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D97D" w14:textId="77777777" w:rsidR="00441014" w:rsidRDefault="00000000">
    <w:pPr>
      <w:jc w:val="center"/>
      <w:rPr>
        <w:rFonts w:ascii="Verdana" w:hAnsi="Verdana"/>
        <w:b/>
        <w:bCs/>
        <w:szCs w:val="20"/>
      </w:rPr>
    </w:pPr>
    <w:r>
      <w:pict w14:anchorId="32D17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5680" behindDoc="0" locked="0" layoutInCell="0" allowOverlap="1" wp14:anchorId="28A43173" wp14:editId="3E09D428">
          <wp:simplePos x="0" y="0"/>
          <wp:positionH relativeFrom="column">
            <wp:posOffset>175260</wp:posOffset>
          </wp:positionH>
          <wp:positionV relativeFrom="paragraph">
            <wp:posOffset>-86360</wp:posOffset>
          </wp:positionV>
          <wp:extent cx="647700" cy="54292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9FB5D5D"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13EE" w14:textId="77777777" w:rsidR="00441014" w:rsidRDefault="00000000">
    <w:pPr>
      <w:jc w:val="center"/>
      <w:rPr>
        <w:rFonts w:ascii="Verdana" w:hAnsi="Verdana"/>
        <w:b/>
        <w:bCs/>
        <w:szCs w:val="20"/>
      </w:rPr>
    </w:pPr>
    <w:r>
      <w:pict w14:anchorId="1A1CD2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6704" behindDoc="0" locked="0" layoutInCell="0" allowOverlap="1" wp14:anchorId="5EB24C07" wp14:editId="791BA18D">
          <wp:simplePos x="0" y="0"/>
          <wp:positionH relativeFrom="column">
            <wp:posOffset>175260</wp:posOffset>
          </wp:positionH>
          <wp:positionV relativeFrom="paragraph">
            <wp:posOffset>-86360</wp:posOffset>
          </wp:positionV>
          <wp:extent cx="647700" cy="54292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E926BF9"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Verdana" w:hAnsi="Verdana" w:cs="Verdana"/>
        <w:b/>
        <w:sz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3"/>
    <w:lvl w:ilvl="0">
      <w:start w:val="1"/>
      <w:numFmt w:val="lowerLetter"/>
      <w:lvlText w:val="%1)"/>
      <w:lvlJc w:val="left"/>
      <w:pPr>
        <w:tabs>
          <w:tab w:val="num" w:pos="360"/>
        </w:tabs>
        <w:ind w:left="360" w:hanging="360"/>
      </w:pPr>
      <w:rPr>
        <w:rFonts w:hint="default"/>
        <w:b/>
        <w:bCs/>
      </w:rPr>
    </w:lvl>
  </w:abstractNum>
  <w:abstractNum w:abstractNumId="2" w15:restartNumberingAfterBreak="0">
    <w:nsid w:val="00000005"/>
    <w:multiLevelType w:val="multilevel"/>
    <w:tmpl w:val="00000005"/>
    <w:name w:val="WW8Num5"/>
    <w:lvl w:ilvl="0">
      <w:start w:val="1"/>
      <w:numFmt w:val="bullet"/>
      <w:suff w:val="nothing"/>
      <w:lvlText w:val=""/>
      <w:lvlJc w:val="left"/>
      <w:pPr>
        <w:tabs>
          <w:tab w:val="num" w:pos="0"/>
        </w:tabs>
        <w:ind w:left="0" w:firstLine="0"/>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3" w15:restartNumberingAfterBreak="0">
    <w:nsid w:val="00000006"/>
    <w:multiLevelType w:val="multilevel"/>
    <w:tmpl w:val="00000006"/>
    <w:name w:val="WW8Num6"/>
    <w:lvl w:ilvl="0">
      <w:start w:val="1"/>
      <w:numFmt w:val="bullet"/>
      <w:suff w:val="nothing"/>
      <w:lvlText w:val=""/>
      <w:lvlJc w:val="left"/>
      <w:pPr>
        <w:tabs>
          <w:tab w:val="num" w:pos="0"/>
        </w:tabs>
        <w:ind w:left="0" w:firstLine="0"/>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4" w15:restartNumberingAfterBreak="0">
    <w:nsid w:val="00000007"/>
    <w:multiLevelType w:val="multilevel"/>
    <w:tmpl w:val="00000007"/>
    <w:name w:val="WW8Num7"/>
    <w:lvl w:ilvl="0">
      <w:start w:val="1"/>
      <w:numFmt w:val="bullet"/>
      <w:suff w:val="nothing"/>
      <w:lvlText w:val=""/>
      <w:lvlJc w:val="left"/>
      <w:pPr>
        <w:tabs>
          <w:tab w:val="num" w:pos="0"/>
        </w:tabs>
        <w:ind w:left="0" w:firstLine="0"/>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5" w15:restartNumberingAfterBreak="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6" w15:restartNumberingAfterBreak="0">
    <w:nsid w:val="02441245"/>
    <w:multiLevelType w:val="multilevel"/>
    <w:tmpl w:val="3F782B6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7" w15:restartNumberingAfterBreak="0">
    <w:nsid w:val="1B997136"/>
    <w:multiLevelType w:val="multilevel"/>
    <w:tmpl w:val="DEEA61B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8" w15:restartNumberingAfterBreak="0">
    <w:nsid w:val="2DED2393"/>
    <w:multiLevelType w:val="multilevel"/>
    <w:tmpl w:val="F15C0E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57843E2"/>
    <w:multiLevelType w:val="multilevel"/>
    <w:tmpl w:val="EA10E9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06B1958"/>
    <w:multiLevelType w:val="multilevel"/>
    <w:tmpl w:val="0A7CAA7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61351825">
    <w:abstractNumId w:val="10"/>
  </w:num>
  <w:num w:numId="2" w16cid:durableId="1035734284">
    <w:abstractNumId w:val="7"/>
  </w:num>
  <w:num w:numId="3" w16cid:durableId="1548486227">
    <w:abstractNumId w:val="8"/>
  </w:num>
  <w:num w:numId="4" w16cid:durableId="520238279">
    <w:abstractNumId w:val="6"/>
  </w:num>
  <w:num w:numId="5" w16cid:durableId="1051618240">
    <w:abstractNumId w:val="9"/>
  </w:num>
  <w:num w:numId="6" w16cid:durableId="471603679">
    <w:abstractNumId w:val="0"/>
  </w:num>
  <w:num w:numId="7" w16cid:durableId="979574332">
    <w:abstractNumId w:val="1"/>
  </w:num>
  <w:num w:numId="8" w16cid:durableId="708995399">
    <w:abstractNumId w:val="2"/>
  </w:num>
  <w:num w:numId="9" w16cid:durableId="213590798">
    <w:abstractNumId w:val="3"/>
  </w:num>
  <w:num w:numId="10" w16cid:durableId="233702194">
    <w:abstractNumId w:val="4"/>
  </w:num>
  <w:num w:numId="11" w16cid:durableId="12669633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014"/>
    <w:rsid w:val="00190077"/>
    <w:rsid w:val="00222971"/>
    <w:rsid w:val="002E3F2C"/>
    <w:rsid w:val="00303EF3"/>
    <w:rsid w:val="00441014"/>
    <w:rsid w:val="004A5E19"/>
    <w:rsid w:val="005A0DCE"/>
    <w:rsid w:val="005F1B7D"/>
    <w:rsid w:val="00825FCA"/>
    <w:rsid w:val="008A5D1E"/>
    <w:rsid w:val="008D49AD"/>
    <w:rsid w:val="0090003C"/>
    <w:rsid w:val="009461FB"/>
    <w:rsid w:val="00D81C0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587D"/>
  <w15:docId w15:val="{482DD452-E5B0-4B14-86A9-9E8FCA2B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14</Pages>
  <Words>6193</Words>
  <Characters>33444</Characters>
  <Application>Microsoft Office Word</Application>
  <DocSecurity>0</DocSecurity>
  <Lines>278</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61</cp:revision>
  <cp:lastPrinted>2026-03-24T14:56:00Z</cp:lastPrinted>
  <dcterms:created xsi:type="dcterms:W3CDTF">2024-02-27T18:18:00Z</dcterms:created>
  <dcterms:modified xsi:type="dcterms:W3CDTF">2026-06-10T13:41:00Z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